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color w:val="auto"/>
          <w:sz w:val="28"/>
          <w:szCs w:val="28"/>
        </w:rPr>
        <w:id w:val="1665744705"/>
        <w:docPartObj>
          <w:docPartGallery w:val="Cover Pages"/>
          <w:docPartUnique/>
        </w:docPartObj>
      </w:sdtPr>
      <w:sdtEndPr/>
      <w:sdtContent>
        <w:p w14:paraId="3157E4D9" w14:textId="34A31BC2" w:rsidR="00335AD0" w:rsidRPr="00DF76D1" w:rsidRDefault="00DF76D1">
          <w:pPr>
            <w:spacing w:after="0" w:line="240" w:lineRule="auto"/>
            <w:rPr>
              <w:rFonts w:cstheme="minorHAnsi"/>
              <w:color w:val="auto"/>
              <w:sz w:val="28"/>
              <w:szCs w:val="28"/>
            </w:rPr>
          </w:pPr>
          <w:r w:rsidRPr="00DF76D1">
            <w:rPr>
              <w:rFonts w:cstheme="minorHAnsi"/>
              <w:noProof/>
              <w:color w:val="auto"/>
              <w:sz w:val="28"/>
              <w:szCs w:val="28"/>
            </w:rPr>
            <mc:AlternateContent>
              <mc:Choice Requires="wps">
                <w:drawing>
                  <wp:anchor distT="45720" distB="45720" distL="114300" distR="114300" simplePos="0" relativeHeight="251662336" behindDoc="0" locked="0" layoutInCell="1" allowOverlap="1" wp14:anchorId="7A8C4181" wp14:editId="706CB53E">
                    <wp:simplePos x="0" y="0"/>
                    <wp:positionH relativeFrom="margin">
                      <wp:align>left</wp:align>
                    </wp:positionH>
                    <wp:positionV relativeFrom="paragraph">
                      <wp:posOffset>3961418</wp:posOffset>
                    </wp:positionV>
                    <wp:extent cx="6115050" cy="1404620"/>
                    <wp:effectExtent l="0" t="0" r="0" b="0"/>
                    <wp:wrapSquare wrapText="bothSides"/>
                    <wp:docPr id="10079743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noFill/>
                              <a:miter lim="800000"/>
                              <a:headEnd/>
                              <a:tailEnd/>
                            </a:ln>
                          </wps:spPr>
                          <wps:txbx>
                            <w:txbxContent>
                              <w:p w14:paraId="71FAE8A6" w14:textId="6DC2C8F6" w:rsidR="00335AD0" w:rsidRPr="00CC3310" w:rsidRDefault="00CC3310" w:rsidP="00303ADC">
                                <w:pPr>
                                  <w:pStyle w:val="NoSpacing"/>
                                  <w:jc w:val="center"/>
                                  <w:rPr>
                                    <w:color w:val="0F6499" w:themeColor="accent1"/>
                                    <w:sz w:val="44"/>
                                    <w:szCs w:val="44"/>
                                    <w:lang w:val="en-AU"/>
                                  </w:rPr>
                                </w:pPr>
                                <w:r w:rsidRPr="00CC3310">
                                  <w:rPr>
                                    <w:color w:val="0F6499" w:themeColor="accent1"/>
                                    <w:sz w:val="44"/>
                                    <w:szCs w:val="44"/>
                                    <w:lang w:val="en-AU"/>
                                  </w:rPr>
                                  <w:t xml:space="preserve">Communication Guide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8C4181" id="_x0000_t202" coordsize="21600,21600" o:spt="202" path="m,l,21600r21600,l21600,xe">
                    <v:stroke joinstyle="miter"/>
                    <v:path gradientshapeok="t" o:connecttype="rect"/>
                  </v:shapetype>
                  <v:shape id="Text Box 2" o:spid="_x0000_s1026" type="#_x0000_t202" style="position:absolute;margin-left:0;margin-top:311.9pt;width:481.5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" stroked="f">
                    <v:textbox style="mso-fit-shape-to-text:t">
                      <w:txbxContent>
                        <w:p w14:paraId="71FAE8A6" w14:textId="6DC2C8F6" w:rsidR="00335AD0" w:rsidRPr="00CC3310" w:rsidRDefault="00CC3310" w:rsidP="00303ADC">
                          <w:pPr>
                            <w:pStyle w:val="NoSpacing"/>
                            <w:jc w:val="center"/>
                            <w:rPr>
                              <w:color w:val="0F6499" w:themeColor="accent1"/>
                              <w:sz w:val="44"/>
                              <w:szCs w:val="44"/>
                              <w:lang w:val="en-AU"/>
                            </w:rPr>
                          </w:pPr>
                          <w:r w:rsidRPr="00CC3310">
                            <w:rPr>
                              <w:color w:val="0F6499" w:themeColor="accent1"/>
                              <w:sz w:val="44"/>
                              <w:szCs w:val="44"/>
                              <w:lang w:val="en-AU"/>
                            </w:rPr>
                            <w:t xml:space="preserve">Communication Guide </w:t>
                          </w:r>
                        </w:p>
                      </w:txbxContent>
                    </v:textbox>
                    <w10:wrap type="square" anchorx="margin"/>
                  </v:shape>
                </w:pict>
              </mc:Fallback>
            </mc:AlternateContent>
          </w:r>
          <w:r w:rsidR="00CC3310" w:rsidRPr="00DF76D1">
            <w:rPr>
              <w:rFonts w:cstheme="minorHAnsi"/>
              <w:noProof/>
              <w:color w:val="auto"/>
              <w:sz w:val="28"/>
              <w:szCs w:val="28"/>
            </w:rPr>
            <mc:AlternateContent>
              <mc:Choice Requires="wps">
                <w:drawing>
                  <wp:anchor distT="45720" distB="45720" distL="114300" distR="114300" simplePos="0" relativeHeight="251661312" behindDoc="0" locked="0" layoutInCell="1" allowOverlap="1" wp14:anchorId="06F21B9F" wp14:editId="45CF3EC4">
                    <wp:simplePos x="0" y="0"/>
                    <wp:positionH relativeFrom="margin">
                      <wp:align>left</wp:align>
                    </wp:positionH>
                    <wp:positionV relativeFrom="paragraph">
                      <wp:posOffset>4862830</wp:posOffset>
                    </wp:positionV>
                    <wp:extent cx="6115050" cy="1593215"/>
                    <wp:effectExtent l="0" t="0" r="0" b="69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593215"/>
                            </a:xfrm>
                            <a:prstGeom prst="rect">
                              <a:avLst/>
                            </a:prstGeom>
                            <a:solidFill>
                              <a:srgbClr val="FFFFFF"/>
                            </a:solidFill>
                            <a:ln w="9525">
                              <a:noFill/>
                              <a:miter lim="800000"/>
                              <a:headEnd/>
                              <a:tailEnd/>
                            </a:ln>
                          </wps:spPr>
                          <wps:txbx>
                            <w:txbxContent>
                              <w:p w14:paraId="68C4B399" w14:textId="2B0E6248" w:rsidR="00CC3310" w:rsidRPr="00DF76D1" w:rsidRDefault="00DF76D1" w:rsidP="00DF76D1">
                                <w:pPr>
                                  <w:jc w:val="center"/>
                                  <w:rPr>
                                    <w:sz w:val="32"/>
                                    <w:szCs w:val="28"/>
                                    <w:lang w:val="en-AU"/>
                                  </w:rPr>
                                </w:pPr>
                                <w:r w:rsidRPr="00DF76D1">
                                  <w:rPr>
                                    <w:sz w:val="32"/>
                                    <w:szCs w:val="28"/>
                                  </w:rPr>
                                  <w:t xml:space="preserve">To help you prepare, we’ve created two easy-to-follow videos along with a communication guide that you can tailor to your school’s tone and voice when introducing the </w:t>
                                </w:r>
                                <w:r w:rsidRPr="00DF76D1">
                                  <w:rPr>
                                    <w:b/>
                                    <w:bCs/>
                                    <w:sz w:val="32"/>
                                    <w:szCs w:val="28"/>
                                  </w:rPr>
                                  <w:t>new Home</w:t>
                                </w:r>
                                <w:r>
                                  <w:rPr>
                                    <w:b/>
                                    <w:bCs/>
                                    <w:sz w:val="32"/>
                                    <w:szCs w:val="28"/>
                                  </w:rPr>
                                  <w:t>p</w:t>
                                </w:r>
                                <w:r w:rsidRPr="00DF76D1">
                                  <w:rPr>
                                    <w:b/>
                                    <w:bCs/>
                                    <w:sz w:val="32"/>
                                    <w:szCs w:val="28"/>
                                  </w:rPr>
                                  <w:t>age</w:t>
                                </w:r>
                                <w:r w:rsidRPr="00DF76D1">
                                  <w:rPr>
                                    <w:sz w:val="32"/>
                                    <w:szCs w:val="28"/>
                                  </w:rPr>
                                  <w:t xml:space="preserve"> and </w:t>
                                </w:r>
                                <w:r w:rsidRPr="00DF76D1">
                                  <w:rPr>
                                    <w:b/>
                                    <w:bCs/>
                                    <w:sz w:val="32"/>
                                    <w:szCs w:val="28"/>
                                  </w:rPr>
                                  <w:t>menu structure</w:t>
                                </w:r>
                                <w:r w:rsidRPr="00DF76D1">
                                  <w:rPr>
                                    <w:sz w:val="32"/>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F21B9F" id="_x0000_s1027" type="#_x0000_t202" style="position:absolute;margin-left:0;margin-top:382.9pt;width:481.5pt;height:125.4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" stroked="f">
                    <v:textbox>
                      <w:txbxContent>
                        <w:p w14:paraId="68C4B399" w14:textId="2B0E6248" w:rsidR="00CC3310" w:rsidRPr="00DF76D1" w:rsidRDefault="00DF76D1" w:rsidP="00DF76D1">
                          <w:pPr>
                            <w:jc w:val="center"/>
                            <w:rPr>
                              <w:sz w:val="32"/>
                              <w:szCs w:val="28"/>
                              <w:lang w:val="en-AU"/>
                            </w:rPr>
                          </w:pPr>
                          <w:r w:rsidRPr="00DF76D1">
                            <w:rPr>
                              <w:sz w:val="32"/>
                              <w:szCs w:val="28"/>
                            </w:rPr>
                            <w:t xml:space="preserve">To help you prepare, we’ve created two easy-to-follow videos along with a communication guide that you can tailor to your school’s tone and voice when introducing the </w:t>
                          </w:r>
                          <w:r w:rsidRPr="00DF76D1">
                            <w:rPr>
                              <w:b/>
                              <w:bCs/>
                              <w:sz w:val="32"/>
                              <w:szCs w:val="28"/>
                            </w:rPr>
                            <w:t>new Home</w:t>
                          </w:r>
                          <w:r>
                            <w:rPr>
                              <w:b/>
                              <w:bCs/>
                              <w:sz w:val="32"/>
                              <w:szCs w:val="28"/>
                            </w:rPr>
                            <w:t>p</w:t>
                          </w:r>
                          <w:r w:rsidRPr="00DF76D1">
                            <w:rPr>
                              <w:b/>
                              <w:bCs/>
                              <w:sz w:val="32"/>
                              <w:szCs w:val="28"/>
                            </w:rPr>
                            <w:t>age</w:t>
                          </w:r>
                          <w:r w:rsidRPr="00DF76D1">
                            <w:rPr>
                              <w:sz w:val="32"/>
                              <w:szCs w:val="28"/>
                            </w:rPr>
                            <w:t xml:space="preserve"> and </w:t>
                          </w:r>
                          <w:r w:rsidRPr="00DF76D1">
                            <w:rPr>
                              <w:b/>
                              <w:bCs/>
                              <w:sz w:val="32"/>
                              <w:szCs w:val="28"/>
                            </w:rPr>
                            <w:t>menu structure</w:t>
                          </w:r>
                          <w:r w:rsidRPr="00DF76D1">
                            <w:rPr>
                              <w:sz w:val="32"/>
                              <w:szCs w:val="28"/>
                            </w:rPr>
                            <w:t>.</w:t>
                          </w:r>
                        </w:p>
                      </w:txbxContent>
                    </v:textbox>
                    <w10:wrap type="square" anchorx="margin"/>
                  </v:shape>
                </w:pict>
              </mc:Fallback>
            </mc:AlternateContent>
          </w:r>
          <w:r w:rsidR="00CC3310" w:rsidRPr="00DF76D1">
            <w:rPr>
              <w:rFonts w:cstheme="minorHAnsi"/>
              <w:noProof/>
              <w:color w:val="auto"/>
              <w:sz w:val="28"/>
              <w:szCs w:val="28"/>
            </w:rPr>
            <w:drawing>
              <wp:anchor distT="0" distB="0" distL="114300" distR="114300" simplePos="0" relativeHeight="251663360" behindDoc="0" locked="0" layoutInCell="1" allowOverlap="1" wp14:anchorId="6D8C8766" wp14:editId="710B02FB">
                <wp:simplePos x="0" y="0"/>
                <wp:positionH relativeFrom="margin">
                  <wp:align>center</wp:align>
                </wp:positionH>
                <wp:positionV relativeFrom="paragraph">
                  <wp:posOffset>2133196</wp:posOffset>
                </wp:positionV>
                <wp:extent cx="3924370" cy="1177636"/>
                <wp:effectExtent l="0" t="0" r="0" b="3810"/>
                <wp:wrapNone/>
                <wp:docPr id="8313825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382573"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24370" cy="1177636"/>
                        </a:xfrm>
                        <a:prstGeom prst="rect">
                          <a:avLst/>
                        </a:prstGeom>
                      </pic:spPr>
                    </pic:pic>
                  </a:graphicData>
                </a:graphic>
                <wp14:sizeRelH relativeFrom="margin">
                  <wp14:pctWidth>0</wp14:pctWidth>
                </wp14:sizeRelH>
                <wp14:sizeRelV relativeFrom="margin">
                  <wp14:pctHeight>0</wp14:pctHeight>
                </wp14:sizeRelV>
              </wp:anchor>
            </w:drawing>
          </w:r>
          <w:r w:rsidR="00335AD0" w:rsidRPr="00DF76D1">
            <w:rPr>
              <w:rFonts w:cstheme="minorHAnsi"/>
              <w:noProof/>
              <w:color w:val="auto"/>
              <w:sz w:val="28"/>
              <w:szCs w:val="28"/>
            </w:rPr>
            <w:drawing>
              <wp:anchor distT="0" distB="0" distL="114300" distR="114300" simplePos="0" relativeHeight="251660288" behindDoc="1" locked="0" layoutInCell="1" allowOverlap="1" wp14:anchorId="1F0CA994" wp14:editId="54CE3D04">
                <wp:simplePos x="0" y="0"/>
                <wp:positionH relativeFrom="page">
                  <wp:align>right</wp:align>
                </wp:positionH>
                <wp:positionV relativeFrom="paragraph">
                  <wp:posOffset>-900430</wp:posOffset>
                </wp:positionV>
                <wp:extent cx="7548594" cy="10677525"/>
                <wp:effectExtent l="0" t="0" r="0" b="0"/>
                <wp:wrapNone/>
                <wp:docPr id="1092030144" name="Picture 1" descr="A colorful rectangles with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030144" name="Picture 1" descr="A colorful rectangles with white background&#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7548594" cy="10677525"/>
                        </a:xfrm>
                        <a:prstGeom prst="rect">
                          <a:avLst/>
                        </a:prstGeom>
                      </pic:spPr>
                    </pic:pic>
                  </a:graphicData>
                </a:graphic>
                <wp14:sizeRelH relativeFrom="margin">
                  <wp14:pctWidth>0</wp14:pctWidth>
                </wp14:sizeRelH>
                <wp14:sizeRelV relativeFrom="margin">
                  <wp14:pctHeight>0</wp14:pctHeight>
                </wp14:sizeRelV>
              </wp:anchor>
            </w:drawing>
          </w:r>
          <w:r w:rsidR="00335AD0" w:rsidRPr="00DF76D1">
            <w:rPr>
              <w:rFonts w:cstheme="minorHAnsi"/>
              <w:color w:val="auto"/>
              <w:sz w:val="28"/>
              <w:szCs w:val="28"/>
            </w:rPr>
            <w:br w:type="page"/>
          </w:r>
        </w:p>
      </w:sdtContent>
    </w:sdt>
    <w:p w14:paraId="13F333A6" w14:textId="77777777" w:rsidR="00451C62" w:rsidRPr="00DF76D1" w:rsidRDefault="00451C62" w:rsidP="00AB45A1">
      <w:pPr>
        <w:pStyle w:val="NoSpacing"/>
        <w:rPr>
          <w:rFonts w:cstheme="minorHAnsi"/>
          <w:color w:val="auto"/>
          <w:sz w:val="28"/>
          <w:szCs w:val="28"/>
        </w:rPr>
      </w:pPr>
    </w:p>
    <w:sdt>
      <w:sdtPr>
        <w:rPr>
          <w:rFonts w:asciiTheme="minorHAnsi" w:hAnsiTheme="minorHAnsi" w:cstheme="minorHAnsi"/>
          <w:sz w:val="28"/>
          <w:szCs w:val="28"/>
        </w:rPr>
        <w:id w:val="-1094786588"/>
        <w:docPartObj>
          <w:docPartGallery w:val="Table of Contents"/>
          <w:docPartUnique/>
        </w:docPartObj>
      </w:sdtPr>
      <w:sdtEndPr>
        <w:rPr>
          <w:rFonts w:eastAsiaTheme="minorHAnsi"/>
          <w:b/>
          <w:bCs/>
          <w:noProof/>
          <w:color w:val="262626"/>
        </w:rPr>
      </w:sdtEndPr>
      <w:sdtContent>
        <w:p w14:paraId="0055BB92" w14:textId="2F014923" w:rsidR="00427301" w:rsidRPr="00DF76D1" w:rsidRDefault="00427301">
          <w:pPr>
            <w:pStyle w:val="TOCHeading"/>
            <w:rPr>
              <w:rFonts w:asciiTheme="minorHAnsi" w:hAnsiTheme="minorHAnsi" w:cstheme="minorHAnsi"/>
              <w:b/>
              <w:bCs/>
              <w:color w:val="auto"/>
            </w:rPr>
          </w:pPr>
          <w:r w:rsidRPr="00DF76D1">
            <w:rPr>
              <w:rFonts w:asciiTheme="minorHAnsi" w:hAnsiTheme="minorHAnsi" w:cstheme="minorHAnsi"/>
              <w:b/>
              <w:bCs/>
              <w:color w:val="auto"/>
            </w:rPr>
            <w:t>Contents</w:t>
          </w:r>
        </w:p>
        <w:p w14:paraId="5ED2F7EE" w14:textId="77777777" w:rsidR="00427301" w:rsidRPr="00DF76D1" w:rsidRDefault="00427301" w:rsidP="00427301">
          <w:pPr>
            <w:rPr>
              <w:rFonts w:cstheme="minorHAnsi"/>
              <w:sz w:val="28"/>
              <w:szCs w:val="28"/>
            </w:rPr>
          </w:pPr>
        </w:p>
        <w:p w14:paraId="4D22B004" w14:textId="3348D43D" w:rsidR="00DF76D1" w:rsidRPr="00DF76D1" w:rsidRDefault="00427301" w:rsidP="00DF76D1">
          <w:pPr>
            <w:pStyle w:val="TOC2"/>
            <w:rPr>
              <w:rFonts w:eastAsiaTheme="minorEastAsia"/>
              <w:color w:val="auto"/>
              <w:kern w:val="2"/>
              <w:szCs w:val="28"/>
              <w:lang w:val="en-AU" w:eastAsia="en-AU"/>
              <w14:ligatures w14:val="standardContextual"/>
            </w:rPr>
          </w:pPr>
          <w:r w:rsidRPr="00DF76D1">
            <w:rPr>
              <w:szCs w:val="28"/>
            </w:rPr>
            <w:fldChar w:fldCharType="begin"/>
          </w:r>
          <w:r w:rsidRPr="00DF76D1">
            <w:rPr>
              <w:szCs w:val="28"/>
            </w:rPr>
            <w:instrText xml:space="preserve"> TOC \o "1-3" \h \z \u </w:instrText>
          </w:r>
          <w:r w:rsidRPr="00DF76D1">
            <w:rPr>
              <w:szCs w:val="28"/>
            </w:rPr>
            <w:fldChar w:fldCharType="separate"/>
          </w:r>
          <w:hyperlink w:anchor="_Toc223690214" w:history="1">
            <w:r w:rsidR="00DF76D1" w:rsidRPr="00DF76D1">
              <w:rPr>
                <w:rStyle w:val="Hyperlink"/>
              </w:rPr>
              <w:t>Suggested Principal Briefing to Staff</w:t>
            </w:r>
            <w:r w:rsidR="00DF76D1" w:rsidRPr="00DF76D1">
              <w:rPr>
                <w:webHidden/>
              </w:rPr>
              <w:tab/>
            </w:r>
            <w:r w:rsidR="00DF76D1" w:rsidRPr="00DF76D1">
              <w:rPr>
                <w:webHidden/>
              </w:rPr>
              <w:fldChar w:fldCharType="begin"/>
            </w:r>
            <w:r w:rsidR="00DF76D1" w:rsidRPr="00DF76D1">
              <w:rPr>
                <w:webHidden/>
              </w:rPr>
              <w:instrText xml:space="preserve"> PAGEREF _Toc223690214 \h </w:instrText>
            </w:r>
            <w:r w:rsidR="00DF76D1" w:rsidRPr="00DF76D1">
              <w:rPr>
                <w:webHidden/>
              </w:rPr>
            </w:r>
            <w:r w:rsidR="00DF76D1" w:rsidRPr="00DF76D1">
              <w:rPr>
                <w:webHidden/>
              </w:rPr>
              <w:fldChar w:fldCharType="separate"/>
            </w:r>
            <w:r w:rsidR="00DF76D1" w:rsidRPr="00DF76D1">
              <w:rPr>
                <w:webHidden/>
              </w:rPr>
              <w:t>2</w:t>
            </w:r>
            <w:r w:rsidR="00DF76D1" w:rsidRPr="00DF76D1">
              <w:rPr>
                <w:webHidden/>
              </w:rPr>
              <w:fldChar w:fldCharType="end"/>
            </w:r>
          </w:hyperlink>
        </w:p>
        <w:p w14:paraId="46C76431" w14:textId="693A19A3" w:rsidR="00DF76D1" w:rsidRPr="00DF76D1" w:rsidRDefault="00DF76D1" w:rsidP="00DF76D1">
          <w:pPr>
            <w:pStyle w:val="TOC2"/>
            <w:rPr>
              <w:rFonts w:eastAsiaTheme="minorEastAsia"/>
              <w:color w:val="auto"/>
              <w:kern w:val="2"/>
              <w:szCs w:val="28"/>
              <w:lang w:val="en-AU" w:eastAsia="en-AU"/>
              <w14:ligatures w14:val="standardContextual"/>
            </w:rPr>
          </w:pPr>
          <w:hyperlink w:anchor="_Toc223690215" w:history="1">
            <w:r w:rsidRPr="00DF76D1">
              <w:rPr>
                <w:rStyle w:val="Hyperlink"/>
              </w:rPr>
              <w:t>Suggested Email for Staff</w:t>
            </w:r>
            <w:r w:rsidRPr="00DF76D1">
              <w:rPr>
                <w:webHidden/>
              </w:rPr>
              <w:tab/>
            </w:r>
            <w:r w:rsidRPr="00DF76D1">
              <w:rPr>
                <w:webHidden/>
              </w:rPr>
              <w:fldChar w:fldCharType="begin"/>
            </w:r>
            <w:r w:rsidRPr="00DF76D1">
              <w:rPr>
                <w:webHidden/>
              </w:rPr>
              <w:instrText xml:space="preserve"> PAGEREF _Toc223690215 \h </w:instrText>
            </w:r>
            <w:r w:rsidRPr="00DF76D1">
              <w:rPr>
                <w:webHidden/>
              </w:rPr>
            </w:r>
            <w:r w:rsidRPr="00DF76D1">
              <w:rPr>
                <w:webHidden/>
              </w:rPr>
              <w:fldChar w:fldCharType="separate"/>
            </w:r>
            <w:r w:rsidRPr="00DF76D1">
              <w:rPr>
                <w:webHidden/>
              </w:rPr>
              <w:t>3</w:t>
            </w:r>
            <w:r w:rsidRPr="00DF76D1">
              <w:rPr>
                <w:webHidden/>
              </w:rPr>
              <w:fldChar w:fldCharType="end"/>
            </w:r>
          </w:hyperlink>
        </w:p>
        <w:p w14:paraId="6A5B845D" w14:textId="2D9A6FB4" w:rsidR="00DF76D1" w:rsidRPr="00DF76D1" w:rsidRDefault="00DF76D1" w:rsidP="00DF76D1">
          <w:pPr>
            <w:pStyle w:val="TOC2"/>
            <w:rPr>
              <w:rFonts w:eastAsiaTheme="minorEastAsia"/>
              <w:color w:val="auto"/>
              <w:kern w:val="2"/>
              <w:szCs w:val="28"/>
              <w:lang w:val="en-AU" w:eastAsia="en-AU"/>
              <w14:ligatures w14:val="standardContextual"/>
            </w:rPr>
          </w:pPr>
          <w:hyperlink w:anchor="_Toc223690216" w:history="1">
            <w:r w:rsidRPr="00DF76D1">
              <w:rPr>
                <w:rStyle w:val="Hyperlink"/>
              </w:rPr>
              <w:t>Suggested Notification for Students</w:t>
            </w:r>
            <w:r w:rsidRPr="00DF76D1">
              <w:rPr>
                <w:webHidden/>
              </w:rPr>
              <w:tab/>
            </w:r>
            <w:r w:rsidRPr="00DF76D1">
              <w:rPr>
                <w:webHidden/>
              </w:rPr>
              <w:fldChar w:fldCharType="begin"/>
            </w:r>
            <w:r w:rsidRPr="00DF76D1">
              <w:rPr>
                <w:webHidden/>
              </w:rPr>
              <w:instrText xml:space="preserve"> PAGEREF _Toc223690216 \h </w:instrText>
            </w:r>
            <w:r w:rsidRPr="00DF76D1">
              <w:rPr>
                <w:webHidden/>
              </w:rPr>
            </w:r>
            <w:r w:rsidRPr="00DF76D1">
              <w:rPr>
                <w:webHidden/>
              </w:rPr>
              <w:fldChar w:fldCharType="separate"/>
            </w:r>
            <w:r w:rsidRPr="00DF76D1">
              <w:rPr>
                <w:webHidden/>
              </w:rPr>
              <w:t>5</w:t>
            </w:r>
            <w:r w:rsidRPr="00DF76D1">
              <w:rPr>
                <w:webHidden/>
              </w:rPr>
              <w:fldChar w:fldCharType="end"/>
            </w:r>
          </w:hyperlink>
        </w:p>
        <w:p w14:paraId="53F1D873" w14:textId="0278951D" w:rsidR="00DF76D1" w:rsidRPr="00DF76D1" w:rsidRDefault="00DF76D1" w:rsidP="00DF76D1">
          <w:pPr>
            <w:pStyle w:val="TOC2"/>
            <w:rPr>
              <w:rFonts w:eastAsiaTheme="minorEastAsia"/>
              <w:color w:val="auto"/>
              <w:kern w:val="2"/>
              <w:szCs w:val="28"/>
              <w:lang w:val="en-AU" w:eastAsia="en-AU"/>
              <w14:ligatures w14:val="standardContextual"/>
            </w:rPr>
          </w:pPr>
          <w:hyperlink w:anchor="_Toc223690217" w:history="1">
            <w:r w:rsidRPr="00DF76D1">
              <w:rPr>
                <w:rStyle w:val="Hyperlink"/>
              </w:rPr>
              <w:t>Suggested Notification for Caregivers</w:t>
            </w:r>
            <w:r w:rsidRPr="00DF76D1">
              <w:rPr>
                <w:webHidden/>
              </w:rPr>
              <w:tab/>
            </w:r>
            <w:r w:rsidRPr="00DF76D1">
              <w:rPr>
                <w:webHidden/>
              </w:rPr>
              <w:fldChar w:fldCharType="begin"/>
            </w:r>
            <w:r w:rsidRPr="00DF76D1">
              <w:rPr>
                <w:webHidden/>
              </w:rPr>
              <w:instrText xml:space="preserve"> PAGEREF _Toc223690217 \h </w:instrText>
            </w:r>
            <w:r w:rsidRPr="00DF76D1">
              <w:rPr>
                <w:webHidden/>
              </w:rPr>
            </w:r>
            <w:r w:rsidRPr="00DF76D1">
              <w:rPr>
                <w:webHidden/>
              </w:rPr>
              <w:fldChar w:fldCharType="separate"/>
            </w:r>
            <w:r w:rsidRPr="00DF76D1">
              <w:rPr>
                <w:webHidden/>
              </w:rPr>
              <w:t>7</w:t>
            </w:r>
            <w:r w:rsidRPr="00DF76D1">
              <w:rPr>
                <w:webHidden/>
              </w:rPr>
              <w:fldChar w:fldCharType="end"/>
            </w:r>
          </w:hyperlink>
        </w:p>
        <w:p w14:paraId="00098681" w14:textId="193063B7" w:rsidR="00DF76D1" w:rsidRPr="00DF76D1" w:rsidRDefault="00DF76D1" w:rsidP="00DF76D1">
          <w:pPr>
            <w:pStyle w:val="TOC2"/>
            <w:rPr>
              <w:rFonts w:eastAsiaTheme="minorEastAsia"/>
              <w:color w:val="auto"/>
              <w:kern w:val="2"/>
              <w:szCs w:val="28"/>
              <w:lang w:val="en-AU" w:eastAsia="en-AU"/>
              <w14:ligatures w14:val="standardContextual"/>
            </w:rPr>
          </w:pPr>
          <w:hyperlink w:anchor="_Toc223690218" w:history="1">
            <w:r w:rsidRPr="00DF76D1">
              <w:rPr>
                <w:rStyle w:val="Hyperlink"/>
              </w:rPr>
              <w:t>Suggested Newsletter / Website Article</w:t>
            </w:r>
            <w:r w:rsidRPr="00DF76D1">
              <w:rPr>
                <w:webHidden/>
              </w:rPr>
              <w:tab/>
            </w:r>
            <w:r w:rsidRPr="00DF76D1">
              <w:rPr>
                <w:webHidden/>
              </w:rPr>
              <w:fldChar w:fldCharType="begin"/>
            </w:r>
            <w:r w:rsidRPr="00DF76D1">
              <w:rPr>
                <w:webHidden/>
              </w:rPr>
              <w:instrText xml:space="preserve"> PAGEREF _Toc223690218 \h </w:instrText>
            </w:r>
            <w:r w:rsidRPr="00DF76D1">
              <w:rPr>
                <w:webHidden/>
              </w:rPr>
            </w:r>
            <w:r w:rsidRPr="00DF76D1">
              <w:rPr>
                <w:webHidden/>
              </w:rPr>
              <w:fldChar w:fldCharType="separate"/>
            </w:r>
            <w:r w:rsidRPr="00DF76D1">
              <w:rPr>
                <w:webHidden/>
              </w:rPr>
              <w:t>9</w:t>
            </w:r>
            <w:r w:rsidRPr="00DF76D1">
              <w:rPr>
                <w:webHidden/>
              </w:rPr>
              <w:fldChar w:fldCharType="end"/>
            </w:r>
          </w:hyperlink>
        </w:p>
        <w:p w14:paraId="74098F80" w14:textId="0879A45C" w:rsidR="00427301" w:rsidRPr="00DF76D1" w:rsidRDefault="00427301">
          <w:pPr>
            <w:rPr>
              <w:rFonts w:cstheme="minorHAnsi"/>
              <w:sz w:val="28"/>
              <w:szCs w:val="28"/>
            </w:rPr>
          </w:pPr>
          <w:r w:rsidRPr="00DF76D1">
            <w:rPr>
              <w:rFonts w:cstheme="minorHAnsi"/>
              <w:b/>
              <w:bCs/>
              <w:noProof/>
              <w:sz w:val="28"/>
              <w:szCs w:val="28"/>
            </w:rPr>
            <w:fldChar w:fldCharType="end"/>
          </w:r>
        </w:p>
      </w:sdtContent>
    </w:sdt>
    <w:p w14:paraId="61C11D74" w14:textId="7F29C41E" w:rsidR="00AB45A1" w:rsidRPr="00DF76D1" w:rsidRDefault="00AB45A1" w:rsidP="00AB45A1">
      <w:pPr>
        <w:pStyle w:val="NoSpacing"/>
        <w:rPr>
          <w:rFonts w:cstheme="minorHAnsi"/>
          <w:color w:val="auto"/>
          <w:sz w:val="28"/>
          <w:szCs w:val="28"/>
        </w:rPr>
      </w:pPr>
    </w:p>
    <w:p w14:paraId="4893E041" w14:textId="77777777" w:rsidR="00A47D13" w:rsidRPr="00DF76D1" w:rsidRDefault="00A47D13" w:rsidP="00AB45A1">
      <w:pPr>
        <w:pStyle w:val="NoSpacing"/>
        <w:rPr>
          <w:rFonts w:cstheme="minorHAnsi"/>
          <w:color w:val="auto"/>
          <w:sz w:val="28"/>
          <w:szCs w:val="28"/>
        </w:rPr>
      </w:pPr>
    </w:p>
    <w:p w14:paraId="6C0EF3C7" w14:textId="77777777" w:rsidR="003A6D0E" w:rsidRPr="00DF76D1" w:rsidRDefault="003A6D0E" w:rsidP="00AB45A1">
      <w:pPr>
        <w:pStyle w:val="NoSpacing"/>
        <w:rPr>
          <w:rFonts w:cstheme="minorHAnsi"/>
          <w:color w:val="auto"/>
          <w:sz w:val="28"/>
          <w:szCs w:val="28"/>
        </w:rPr>
      </w:pPr>
    </w:p>
    <w:p w14:paraId="14AB1527" w14:textId="77777777" w:rsidR="00494840" w:rsidRPr="00DF76D1" w:rsidRDefault="00494840" w:rsidP="00AB45A1">
      <w:pPr>
        <w:pStyle w:val="NoSpacing"/>
        <w:rPr>
          <w:rFonts w:cstheme="minorHAnsi"/>
          <w:color w:val="auto"/>
          <w:sz w:val="28"/>
          <w:szCs w:val="28"/>
        </w:rPr>
      </w:pPr>
    </w:p>
    <w:p w14:paraId="02573663" w14:textId="77777777" w:rsidR="00451C62" w:rsidRPr="00DF76D1" w:rsidRDefault="00451C62" w:rsidP="00AB45A1">
      <w:pPr>
        <w:pStyle w:val="NoSpacing"/>
        <w:rPr>
          <w:rFonts w:cstheme="minorHAnsi"/>
          <w:color w:val="auto"/>
          <w:sz w:val="28"/>
          <w:szCs w:val="28"/>
        </w:rPr>
      </w:pPr>
      <w:r w:rsidRPr="00DF76D1">
        <w:rPr>
          <w:rFonts w:cstheme="minorHAnsi"/>
          <w:color w:val="auto"/>
          <w:sz w:val="28"/>
          <w:szCs w:val="28"/>
        </w:rPr>
        <w:br w:type="page"/>
      </w:r>
    </w:p>
    <w:p w14:paraId="10193137" w14:textId="6BBAFFA2" w:rsidR="00A77F4D" w:rsidRPr="00DF76D1" w:rsidRDefault="00CC3310" w:rsidP="00CC3310">
      <w:pPr>
        <w:pStyle w:val="Heading2"/>
        <w:rPr>
          <w:rFonts w:cstheme="minorHAnsi"/>
          <w:sz w:val="28"/>
          <w:szCs w:val="28"/>
        </w:rPr>
      </w:pPr>
      <w:bookmarkStart w:id="0" w:name="_Toc223689990"/>
      <w:bookmarkStart w:id="1" w:name="_Toc223690214"/>
      <w:r w:rsidRPr="00DF76D1">
        <w:rPr>
          <w:rFonts w:cstheme="minorHAnsi"/>
          <w:sz w:val="28"/>
          <w:szCs w:val="28"/>
        </w:rPr>
        <w:lastRenderedPageBreak/>
        <w:t xml:space="preserve">Suggested Principal </w:t>
      </w:r>
      <w:r w:rsidR="00DF76D1">
        <w:rPr>
          <w:rFonts w:cstheme="minorHAnsi"/>
          <w:sz w:val="28"/>
          <w:szCs w:val="28"/>
        </w:rPr>
        <w:t>B</w:t>
      </w:r>
      <w:r w:rsidRPr="00DF76D1">
        <w:rPr>
          <w:rFonts w:cstheme="minorHAnsi"/>
          <w:sz w:val="28"/>
          <w:szCs w:val="28"/>
        </w:rPr>
        <w:t xml:space="preserve">riefing to </w:t>
      </w:r>
      <w:r w:rsidR="00DF76D1">
        <w:rPr>
          <w:rFonts w:cstheme="minorHAnsi"/>
          <w:sz w:val="28"/>
          <w:szCs w:val="28"/>
        </w:rPr>
        <w:t>S</w:t>
      </w:r>
      <w:r w:rsidRPr="00DF76D1">
        <w:rPr>
          <w:rFonts w:cstheme="minorHAnsi"/>
          <w:sz w:val="28"/>
          <w:szCs w:val="28"/>
        </w:rPr>
        <w:t>taff</w:t>
      </w:r>
      <w:bookmarkEnd w:id="0"/>
      <w:bookmarkEnd w:id="1"/>
    </w:p>
    <w:p w14:paraId="7EAD09E6" w14:textId="77777777" w:rsidR="00CC3310" w:rsidRPr="00DF76D1" w:rsidRDefault="00CC3310" w:rsidP="00CC3310">
      <w:pPr>
        <w:rPr>
          <w:rFonts w:cstheme="minorHAnsi"/>
          <w:sz w:val="28"/>
          <w:szCs w:val="28"/>
        </w:rPr>
      </w:pPr>
    </w:p>
    <w:p w14:paraId="4F61C9DE" w14:textId="77777777" w:rsidR="00CC3310" w:rsidRPr="00DF76D1" w:rsidRDefault="00CC3310" w:rsidP="00CC3310">
      <w:pPr>
        <w:rPr>
          <w:rFonts w:cstheme="minorHAnsi"/>
          <w:szCs w:val="24"/>
        </w:rPr>
      </w:pPr>
      <w:r w:rsidRPr="00DF76D1">
        <w:rPr>
          <w:rFonts w:cstheme="minorHAnsi"/>
          <w:szCs w:val="24"/>
        </w:rPr>
        <w:t xml:space="preserve">Good </w:t>
      </w:r>
      <w:proofErr w:type="gramStart"/>
      <w:r w:rsidRPr="00DF76D1">
        <w:rPr>
          <w:rFonts w:cstheme="minorHAnsi"/>
          <w:szCs w:val="24"/>
        </w:rPr>
        <w:t>morning</w:t>
      </w:r>
      <w:proofErr w:type="gramEnd"/>
      <w:r w:rsidRPr="00DF76D1">
        <w:rPr>
          <w:rFonts w:cstheme="minorHAnsi"/>
          <w:szCs w:val="24"/>
        </w:rPr>
        <w:t xml:space="preserve"> everyone,</w:t>
      </w:r>
    </w:p>
    <w:p w14:paraId="52D31DCD" w14:textId="77777777" w:rsidR="00CC3310" w:rsidRPr="00DF76D1" w:rsidRDefault="00CC3310" w:rsidP="00CC3310">
      <w:pPr>
        <w:rPr>
          <w:rFonts w:cstheme="minorHAnsi"/>
          <w:szCs w:val="24"/>
        </w:rPr>
      </w:pPr>
      <w:r w:rsidRPr="00DF76D1">
        <w:rPr>
          <w:rFonts w:cstheme="minorHAnsi"/>
          <w:szCs w:val="24"/>
        </w:rPr>
        <w:t>I’d like to give you a quick update about FACTS.</w:t>
      </w:r>
    </w:p>
    <w:p w14:paraId="79E310CC" w14:textId="77777777" w:rsidR="00CC3310" w:rsidRPr="00DF76D1" w:rsidRDefault="00CC3310" w:rsidP="00CC3310">
      <w:pPr>
        <w:rPr>
          <w:rFonts w:cstheme="minorHAnsi"/>
          <w:szCs w:val="24"/>
        </w:rPr>
      </w:pPr>
      <w:r w:rsidRPr="00DF76D1">
        <w:rPr>
          <w:rFonts w:cstheme="minorHAnsi"/>
          <w:szCs w:val="24"/>
        </w:rPr>
        <w:t xml:space="preserve">From </w:t>
      </w:r>
      <w:r w:rsidRPr="00DF76D1">
        <w:rPr>
          <w:rFonts w:cstheme="minorHAnsi"/>
          <w:b/>
          <w:bCs/>
          <w:szCs w:val="24"/>
        </w:rPr>
        <w:t>26 March</w:t>
      </w:r>
      <w:r w:rsidRPr="00DF76D1">
        <w:rPr>
          <w:rFonts w:cstheme="minorHAnsi"/>
          <w:szCs w:val="24"/>
        </w:rPr>
        <w:t xml:space="preserve">, FACTS will begin rolling out a </w:t>
      </w:r>
      <w:r w:rsidRPr="00DF76D1">
        <w:rPr>
          <w:rFonts w:cstheme="minorHAnsi"/>
          <w:b/>
          <w:bCs/>
          <w:szCs w:val="24"/>
        </w:rPr>
        <w:t>NEW Homepage experience</w:t>
      </w:r>
      <w:r w:rsidRPr="00DF76D1">
        <w:rPr>
          <w:rFonts w:cstheme="minorHAnsi"/>
          <w:szCs w:val="24"/>
        </w:rPr>
        <w:t xml:space="preserve"> when you log in. The new design is cleaner and more modern, making it easier to navigate across the platform. It has also been </w:t>
      </w:r>
      <w:r w:rsidRPr="00DF76D1">
        <w:rPr>
          <w:rFonts w:cstheme="minorHAnsi"/>
          <w:b/>
          <w:bCs/>
          <w:szCs w:val="24"/>
        </w:rPr>
        <w:t>thoughtfully designed for</w:t>
      </w:r>
      <w:r w:rsidRPr="00DF76D1">
        <w:rPr>
          <w:rFonts w:cstheme="minorHAnsi"/>
          <w:szCs w:val="24"/>
        </w:rPr>
        <w:t xml:space="preserve"> </w:t>
      </w:r>
      <w:r w:rsidRPr="00DF76D1">
        <w:rPr>
          <w:rFonts w:cstheme="minorHAnsi"/>
          <w:b/>
          <w:bCs/>
          <w:szCs w:val="24"/>
        </w:rPr>
        <w:t>mobile and tablet use</w:t>
      </w:r>
      <w:r w:rsidRPr="00DF76D1">
        <w:rPr>
          <w:rFonts w:cstheme="minorHAnsi"/>
          <w:szCs w:val="24"/>
        </w:rPr>
        <w:t>, helping you stay connected wherever you are.</w:t>
      </w:r>
    </w:p>
    <w:p w14:paraId="391A9884" w14:textId="77777777" w:rsidR="00CC3310" w:rsidRPr="00DF76D1" w:rsidRDefault="00CC3310" w:rsidP="00CC3310">
      <w:pPr>
        <w:rPr>
          <w:rFonts w:cstheme="minorHAnsi"/>
          <w:szCs w:val="24"/>
        </w:rPr>
      </w:pPr>
      <w:r w:rsidRPr="00DF76D1">
        <w:rPr>
          <w:rFonts w:cstheme="minorHAnsi"/>
          <w:szCs w:val="24"/>
        </w:rPr>
        <w:t>You’ll notice a few improvements, including:</w:t>
      </w:r>
    </w:p>
    <w:p w14:paraId="4C59CBC8" w14:textId="77777777" w:rsidR="00CC3310" w:rsidRPr="00DF76D1" w:rsidRDefault="00CC3310" w:rsidP="00CC3310">
      <w:pPr>
        <w:pStyle w:val="ListParagraph"/>
        <w:numPr>
          <w:ilvl w:val="0"/>
          <w:numId w:val="32"/>
        </w:numPr>
        <w:rPr>
          <w:rFonts w:cstheme="minorHAnsi"/>
          <w:szCs w:val="24"/>
        </w:rPr>
      </w:pPr>
      <w:r w:rsidRPr="00DF76D1">
        <w:rPr>
          <w:rFonts w:cstheme="minorHAnsi"/>
          <w:szCs w:val="24"/>
        </w:rPr>
        <w:t xml:space="preserve">A simpler </w:t>
      </w:r>
      <w:proofErr w:type="spellStart"/>
      <w:r w:rsidRPr="00DF76D1">
        <w:rPr>
          <w:rFonts w:cstheme="minorHAnsi"/>
          <w:szCs w:val="24"/>
        </w:rPr>
        <w:t>Favourites</w:t>
      </w:r>
      <w:proofErr w:type="spellEnd"/>
      <w:r w:rsidRPr="00DF76D1">
        <w:rPr>
          <w:rFonts w:cstheme="minorHAnsi"/>
          <w:szCs w:val="24"/>
        </w:rPr>
        <w:t xml:space="preserve"> experience, where only the page you select is added</w:t>
      </w:r>
    </w:p>
    <w:p w14:paraId="2BEB8A9A" w14:textId="77777777" w:rsidR="00CC3310" w:rsidRPr="00DF76D1" w:rsidRDefault="00CC3310" w:rsidP="00CC3310">
      <w:pPr>
        <w:pStyle w:val="ListParagraph"/>
        <w:numPr>
          <w:ilvl w:val="0"/>
          <w:numId w:val="32"/>
        </w:numPr>
        <w:rPr>
          <w:rFonts w:cstheme="minorHAnsi"/>
          <w:szCs w:val="24"/>
        </w:rPr>
      </w:pPr>
      <w:r w:rsidRPr="00DF76D1">
        <w:rPr>
          <w:rFonts w:cstheme="minorHAnsi"/>
          <w:szCs w:val="24"/>
        </w:rPr>
        <w:t xml:space="preserve">Greater flexibility when managing Staff </w:t>
      </w:r>
      <w:proofErr w:type="spellStart"/>
      <w:r w:rsidRPr="00DF76D1">
        <w:rPr>
          <w:rFonts w:cstheme="minorHAnsi"/>
          <w:szCs w:val="24"/>
        </w:rPr>
        <w:t>Favourites</w:t>
      </w:r>
      <w:proofErr w:type="spellEnd"/>
    </w:p>
    <w:p w14:paraId="063112B6" w14:textId="77777777" w:rsidR="00CC3310" w:rsidRPr="00DF76D1" w:rsidRDefault="00CC3310" w:rsidP="00CC3310">
      <w:pPr>
        <w:pStyle w:val="ListParagraph"/>
        <w:numPr>
          <w:ilvl w:val="0"/>
          <w:numId w:val="32"/>
        </w:numPr>
        <w:rPr>
          <w:rFonts w:cstheme="minorHAnsi"/>
          <w:szCs w:val="24"/>
        </w:rPr>
      </w:pPr>
      <w:r w:rsidRPr="00DF76D1">
        <w:rPr>
          <w:rFonts w:cstheme="minorHAnsi"/>
          <w:szCs w:val="24"/>
        </w:rPr>
        <w:t>A refreshed FACTS Updates panel with improved visibility controls</w:t>
      </w:r>
    </w:p>
    <w:p w14:paraId="6BB2786C" w14:textId="77777777" w:rsidR="00CC3310" w:rsidRPr="00DF76D1" w:rsidRDefault="00CC3310" w:rsidP="00CC3310">
      <w:pPr>
        <w:rPr>
          <w:rFonts w:cstheme="minorHAnsi"/>
          <w:szCs w:val="24"/>
        </w:rPr>
      </w:pPr>
      <w:r w:rsidRPr="00DF76D1">
        <w:rPr>
          <w:rFonts w:cstheme="minorHAnsi"/>
          <w:szCs w:val="24"/>
        </w:rPr>
        <w:t>At the same time, students and caregivers/families will see a similar update to their homepage.</w:t>
      </w:r>
    </w:p>
    <w:p w14:paraId="0A031590" w14:textId="77777777" w:rsidR="00CC3310" w:rsidRPr="00DF76D1" w:rsidRDefault="00CC3310" w:rsidP="00CC3310">
      <w:pPr>
        <w:rPr>
          <w:rFonts w:cstheme="minorHAnsi"/>
          <w:szCs w:val="24"/>
        </w:rPr>
      </w:pPr>
      <w:r w:rsidRPr="00DF76D1">
        <w:rPr>
          <w:rFonts w:cstheme="minorHAnsi"/>
          <w:szCs w:val="24"/>
        </w:rPr>
        <w:t>You may also notice that the new menu structure is now the standard navigation across the platform. If you currently use Overview pages, you can still access these through the Menu.</w:t>
      </w:r>
    </w:p>
    <w:p w14:paraId="6B943F4E" w14:textId="62239474" w:rsidR="00CC3310" w:rsidRPr="00DF76D1" w:rsidRDefault="00CC3310" w:rsidP="00CC3310">
      <w:pPr>
        <w:rPr>
          <w:rFonts w:cstheme="minorHAnsi"/>
          <w:szCs w:val="24"/>
        </w:rPr>
      </w:pPr>
      <w:r w:rsidRPr="00DF76D1">
        <w:rPr>
          <w:rFonts w:cstheme="minorHAnsi"/>
          <w:szCs w:val="24"/>
        </w:rPr>
        <w:t xml:space="preserve">Importantly, the way we use FACTS isn’t changing. Roll marking, reporting and our day-to-day tasks will stay </w:t>
      </w:r>
      <w:proofErr w:type="gramStart"/>
      <w:r w:rsidRPr="00DF76D1">
        <w:rPr>
          <w:rFonts w:cstheme="minorHAnsi"/>
          <w:szCs w:val="24"/>
        </w:rPr>
        <w:t>exactly the same</w:t>
      </w:r>
      <w:proofErr w:type="gramEnd"/>
      <w:r w:rsidRPr="00DF76D1">
        <w:rPr>
          <w:rFonts w:cstheme="minorHAnsi"/>
          <w:szCs w:val="24"/>
        </w:rPr>
        <w:t>.</w:t>
      </w:r>
    </w:p>
    <w:p w14:paraId="0805282D" w14:textId="77777777" w:rsidR="00CC3310" w:rsidRPr="00DF76D1" w:rsidRDefault="00CC3310" w:rsidP="00CC3310">
      <w:pPr>
        <w:rPr>
          <w:rFonts w:cstheme="minorHAnsi"/>
          <w:szCs w:val="24"/>
        </w:rPr>
      </w:pPr>
      <w:r w:rsidRPr="00DF76D1">
        <w:rPr>
          <w:rFonts w:cstheme="minorHAnsi"/>
          <w:szCs w:val="24"/>
        </w:rPr>
        <w:t xml:space="preserve">Once the update goes live, please take a few minutes to explore the new layout and update your personal </w:t>
      </w:r>
      <w:proofErr w:type="spellStart"/>
      <w:r w:rsidRPr="00DF76D1">
        <w:rPr>
          <w:rFonts w:cstheme="minorHAnsi"/>
          <w:szCs w:val="24"/>
        </w:rPr>
        <w:t>favourites</w:t>
      </w:r>
      <w:proofErr w:type="spellEnd"/>
      <w:r w:rsidRPr="00DF76D1">
        <w:rPr>
          <w:rFonts w:cstheme="minorHAnsi"/>
          <w:szCs w:val="24"/>
        </w:rPr>
        <w:t xml:space="preserve"> if needed.</w:t>
      </w:r>
    </w:p>
    <w:p w14:paraId="47FE3529" w14:textId="3B2DEEB8" w:rsidR="00CC3310" w:rsidRPr="00DF76D1" w:rsidRDefault="00CC3310" w:rsidP="00CC3310">
      <w:pPr>
        <w:rPr>
          <w:rFonts w:cstheme="minorHAnsi"/>
          <w:szCs w:val="24"/>
        </w:rPr>
      </w:pPr>
      <w:r w:rsidRPr="00DF76D1">
        <w:rPr>
          <w:rFonts w:cstheme="minorHAnsi"/>
          <w:szCs w:val="24"/>
        </w:rPr>
        <w:t>To help everyone get familiar with the changes, there are a few short videos available:</w:t>
      </w:r>
    </w:p>
    <w:p w14:paraId="7E4A2EDF" w14:textId="77777777" w:rsidR="00CC3310" w:rsidRPr="00DF76D1" w:rsidRDefault="00CC3310" w:rsidP="00CC3310">
      <w:pPr>
        <w:pStyle w:val="ListParagraph"/>
        <w:numPr>
          <w:ilvl w:val="0"/>
          <w:numId w:val="33"/>
        </w:numPr>
        <w:rPr>
          <w:rFonts w:cstheme="minorHAnsi"/>
          <w:szCs w:val="24"/>
        </w:rPr>
      </w:pPr>
      <w:hyperlink r:id="rId13" w:tgtFrame="_blank" w:history="1">
        <w:r w:rsidRPr="00DF76D1">
          <w:rPr>
            <w:rStyle w:val="Hyperlink"/>
            <w:rFonts w:cstheme="minorHAnsi"/>
            <w:szCs w:val="24"/>
          </w:rPr>
          <w:t>Quick Guide: New Homepage for Staff</w:t>
        </w:r>
      </w:hyperlink>
      <w:r w:rsidRPr="00DF76D1">
        <w:rPr>
          <w:rFonts w:cstheme="minorHAnsi"/>
          <w:szCs w:val="24"/>
        </w:rPr>
        <w:t> </w:t>
      </w:r>
    </w:p>
    <w:p w14:paraId="414FBC98" w14:textId="77777777" w:rsidR="00CC3310" w:rsidRPr="00DF76D1" w:rsidRDefault="00CC3310" w:rsidP="00CC3310">
      <w:pPr>
        <w:pStyle w:val="ListParagraph"/>
        <w:numPr>
          <w:ilvl w:val="0"/>
          <w:numId w:val="33"/>
        </w:numPr>
        <w:rPr>
          <w:rFonts w:cstheme="minorHAnsi"/>
          <w:szCs w:val="24"/>
        </w:rPr>
      </w:pPr>
      <w:hyperlink r:id="rId14" w:tgtFrame="_blank" w:history="1">
        <w:r w:rsidRPr="00DF76D1">
          <w:rPr>
            <w:rStyle w:val="Hyperlink"/>
            <w:rFonts w:cstheme="minorHAnsi"/>
            <w:szCs w:val="24"/>
          </w:rPr>
          <w:t>Quick Guide: Navigating the New Menu Structure</w:t>
        </w:r>
      </w:hyperlink>
    </w:p>
    <w:p w14:paraId="729CCBB3" w14:textId="2C60F233" w:rsidR="00A77F4D" w:rsidRPr="00DF76D1" w:rsidRDefault="00CC3310" w:rsidP="00CC3310">
      <w:pPr>
        <w:rPr>
          <w:rFonts w:cstheme="minorHAnsi"/>
          <w:sz w:val="28"/>
          <w:szCs w:val="28"/>
        </w:rPr>
      </w:pPr>
      <w:r w:rsidRPr="00DF76D1">
        <w:rPr>
          <w:rFonts w:cstheme="minorHAnsi"/>
          <w:szCs w:val="24"/>
        </w:rPr>
        <w:t xml:space="preserve">If you have any questions, please let </w:t>
      </w:r>
      <w:r w:rsidRPr="00DF76D1">
        <w:rPr>
          <w:rFonts w:cstheme="minorHAnsi"/>
          <w:b/>
          <w:bCs/>
          <w:szCs w:val="24"/>
        </w:rPr>
        <w:t>[insert school contact]</w:t>
      </w:r>
      <w:r w:rsidRPr="00DF76D1">
        <w:rPr>
          <w:rFonts w:cstheme="minorHAnsi"/>
          <w:szCs w:val="24"/>
        </w:rPr>
        <w:t xml:space="preserve"> know.</w:t>
      </w:r>
      <w:r w:rsidRPr="00DF76D1">
        <w:rPr>
          <w:rFonts w:cstheme="minorHAnsi"/>
          <w:szCs w:val="24"/>
        </w:rPr>
        <w:br/>
      </w:r>
      <w:r w:rsidRPr="00DF76D1">
        <w:rPr>
          <w:rFonts w:cstheme="minorHAnsi"/>
          <w:szCs w:val="24"/>
        </w:rPr>
        <w:br/>
        <w:t>Thank you.</w:t>
      </w:r>
      <w:r w:rsidRPr="00DF76D1">
        <w:rPr>
          <w:rFonts w:cstheme="minorHAnsi"/>
          <w:szCs w:val="24"/>
        </w:rPr>
        <w:br/>
      </w:r>
    </w:p>
    <w:p w14:paraId="043F9561" w14:textId="77777777" w:rsidR="00A77F4D" w:rsidRPr="00DF76D1" w:rsidRDefault="00A77F4D" w:rsidP="00A77F4D">
      <w:pPr>
        <w:rPr>
          <w:rFonts w:cstheme="minorHAnsi"/>
          <w:sz w:val="28"/>
          <w:szCs w:val="28"/>
        </w:rPr>
      </w:pPr>
    </w:p>
    <w:p w14:paraId="2A437A2B" w14:textId="77777777" w:rsidR="00CC3310" w:rsidRPr="00DF76D1" w:rsidRDefault="00CC3310" w:rsidP="00CC3310">
      <w:pPr>
        <w:pStyle w:val="Heading2"/>
        <w:rPr>
          <w:rFonts w:cstheme="minorHAnsi"/>
          <w:sz w:val="28"/>
          <w:szCs w:val="28"/>
        </w:rPr>
      </w:pPr>
      <w:bookmarkStart w:id="2" w:name="_Toc223689991"/>
      <w:bookmarkStart w:id="3" w:name="_Toc223690215"/>
      <w:r w:rsidRPr="00DF76D1">
        <w:rPr>
          <w:rFonts w:cstheme="minorHAnsi"/>
          <w:sz w:val="28"/>
          <w:szCs w:val="28"/>
        </w:rPr>
        <w:lastRenderedPageBreak/>
        <w:t>Suggested Email for Staff</w:t>
      </w:r>
      <w:bookmarkEnd w:id="2"/>
      <w:bookmarkEnd w:id="3"/>
    </w:p>
    <w:p w14:paraId="79B28C13" w14:textId="77777777" w:rsidR="00CC3310" w:rsidRPr="00DF76D1" w:rsidRDefault="00CC3310" w:rsidP="00427301">
      <w:pPr>
        <w:rPr>
          <w:rFonts w:cstheme="minorHAnsi"/>
          <w:sz w:val="28"/>
          <w:szCs w:val="28"/>
        </w:rPr>
      </w:pPr>
    </w:p>
    <w:p w14:paraId="51B4A78B" w14:textId="77777777" w:rsidR="00CC3310" w:rsidRPr="00DF76D1" w:rsidRDefault="00CC3310" w:rsidP="00427301">
      <w:pPr>
        <w:rPr>
          <w:rFonts w:cstheme="minorHAnsi"/>
          <w:b/>
          <w:bCs/>
          <w:szCs w:val="24"/>
        </w:rPr>
      </w:pPr>
      <w:r w:rsidRPr="00DF76D1">
        <w:rPr>
          <w:rFonts w:cstheme="minorHAnsi"/>
          <w:b/>
          <w:bCs/>
          <w:szCs w:val="24"/>
        </w:rPr>
        <w:t xml:space="preserve">Subject: </w:t>
      </w:r>
      <w:r w:rsidRPr="00DF76D1">
        <w:rPr>
          <w:rFonts w:cstheme="minorHAnsi"/>
          <w:b/>
          <w:bCs/>
          <w:i/>
          <w:iCs/>
          <w:szCs w:val="24"/>
        </w:rPr>
        <w:t>NEW</w:t>
      </w:r>
      <w:r w:rsidRPr="00DF76D1">
        <w:rPr>
          <w:rFonts w:cstheme="minorHAnsi"/>
          <w:b/>
          <w:bCs/>
          <w:szCs w:val="24"/>
        </w:rPr>
        <w:t xml:space="preserve"> FACTS homepage will start to be rolled out from 26 March</w:t>
      </w:r>
    </w:p>
    <w:p w14:paraId="1A8C560A" w14:textId="77777777" w:rsidR="00CC3310" w:rsidRPr="00DF76D1" w:rsidRDefault="00CC3310" w:rsidP="00427301">
      <w:pPr>
        <w:rPr>
          <w:rFonts w:cstheme="minorHAnsi"/>
          <w:szCs w:val="24"/>
        </w:rPr>
      </w:pPr>
    </w:p>
    <w:p w14:paraId="14CD8F9B" w14:textId="77777777" w:rsidR="00CC3310" w:rsidRPr="00DF76D1" w:rsidRDefault="00CC3310" w:rsidP="00427301">
      <w:pPr>
        <w:rPr>
          <w:rFonts w:cstheme="minorHAnsi"/>
          <w:szCs w:val="24"/>
        </w:rPr>
      </w:pPr>
      <w:r w:rsidRPr="00DF76D1">
        <w:rPr>
          <w:rFonts w:cstheme="minorHAnsi"/>
          <w:szCs w:val="24"/>
        </w:rPr>
        <w:t>Dear [Insert Name],</w:t>
      </w:r>
    </w:p>
    <w:p w14:paraId="2D0AFC36" w14:textId="77777777" w:rsidR="00CC3310" w:rsidRPr="00DF76D1" w:rsidRDefault="00CC3310" w:rsidP="00427301">
      <w:pPr>
        <w:rPr>
          <w:rFonts w:cstheme="minorHAnsi"/>
          <w:szCs w:val="24"/>
        </w:rPr>
      </w:pPr>
      <w:r w:rsidRPr="00DF76D1">
        <w:rPr>
          <w:rFonts w:cstheme="minorHAnsi"/>
          <w:b/>
          <w:bCs/>
          <w:szCs w:val="24"/>
        </w:rPr>
        <w:t>From 26 March, FACTS will begin rolling out a NEW Homepage experience when you log in.</w:t>
      </w:r>
      <w:r w:rsidRPr="00DF76D1">
        <w:rPr>
          <w:rFonts w:cstheme="minorHAnsi"/>
          <w:szCs w:val="24"/>
        </w:rPr>
        <w:t xml:space="preserve"> The new design is cleaner and more modern, making it easier to navigate across the platform. It has also been thoughtfully designed for mobile and tablet use, helping you stay connected wherever you are.</w:t>
      </w:r>
    </w:p>
    <w:p w14:paraId="06F5D3AD" w14:textId="77777777" w:rsidR="00CC3310" w:rsidRPr="00DF76D1" w:rsidRDefault="00CC3310" w:rsidP="00427301">
      <w:pPr>
        <w:rPr>
          <w:rFonts w:cstheme="minorHAnsi"/>
          <w:szCs w:val="24"/>
        </w:rPr>
      </w:pPr>
      <w:r w:rsidRPr="00DF76D1">
        <w:rPr>
          <w:rFonts w:cstheme="minorHAnsi"/>
          <w:szCs w:val="24"/>
        </w:rPr>
        <w:t>Some of the improvements you will notice include:</w:t>
      </w:r>
    </w:p>
    <w:p w14:paraId="1FC651BE" w14:textId="77777777" w:rsidR="00CC3310" w:rsidRPr="00DF76D1" w:rsidRDefault="00CC3310" w:rsidP="00427301">
      <w:pPr>
        <w:pStyle w:val="ListParagraph"/>
        <w:numPr>
          <w:ilvl w:val="0"/>
          <w:numId w:val="37"/>
        </w:numPr>
        <w:rPr>
          <w:rFonts w:cstheme="minorHAnsi"/>
          <w:szCs w:val="24"/>
        </w:rPr>
      </w:pPr>
      <w:r w:rsidRPr="00DF76D1">
        <w:rPr>
          <w:rFonts w:cstheme="minorHAnsi"/>
          <w:szCs w:val="24"/>
        </w:rPr>
        <w:t xml:space="preserve">A simpler </w:t>
      </w:r>
      <w:proofErr w:type="spellStart"/>
      <w:r w:rsidRPr="00DF76D1">
        <w:rPr>
          <w:rFonts w:cstheme="minorHAnsi"/>
          <w:szCs w:val="24"/>
        </w:rPr>
        <w:t>Favourites</w:t>
      </w:r>
      <w:proofErr w:type="spellEnd"/>
      <w:r w:rsidRPr="00DF76D1">
        <w:rPr>
          <w:rFonts w:cstheme="minorHAnsi"/>
          <w:szCs w:val="24"/>
        </w:rPr>
        <w:t xml:space="preserve"> experience where only the page selected is added</w:t>
      </w:r>
    </w:p>
    <w:p w14:paraId="163A9ADA" w14:textId="77777777" w:rsidR="00CC3310" w:rsidRPr="00DF76D1" w:rsidRDefault="00CC3310" w:rsidP="00427301">
      <w:pPr>
        <w:pStyle w:val="ListParagraph"/>
        <w:numPr>
          <w:ilvl w:val="0"/>
          <w:numId w:val="37"/>
        </w:numPr>
        <w:rPr>
          <w:rFonts w:cstheme="minorHAnsi"/>
          <w:szCs w:val="24"/>
        </w:rPr>
      </w:pPr>
      <w:r w:rsidRPr="00DF76D1">
        <w:rPr>
          <w:rFonts w:cstheme="minorHAnsi"/>
          <w:szCs w:val="24"/>
        </w:rPr>
        <w:t xml:space="preserve">Greater flexibility when managing Staff </w:t>
      </w:r>
      <w:proofErr w:type="spellStart"/>
      <w:r w:rsidRPr="00DF76D1">
        <w:rPr>
          <w:rFonts w:cstheme="minorHAnsi"/>
          <w:szCs w:val="24"/>
        </w:rPr>
        <w:t>Favourites</w:t>
      </w:r>
      <w:proofErr w:type="spellEnd"/>
    </w:p>
    <w:p w14:paraId="615352D8" w14:textId="77777777" w:rsidR="00CC3310" w:rsidRPr="00DF76D1" w:rsidRDefault="00CC3310" w:rsidP="00427301">
      <w:pPr>
        <w:pStyle w:val="ListParagraph"/>
        <w:numPr>
          <w:ilvl w:val="0"/>
          <w:numId w:val="37"/>
        </w:numPr>
        <w:rPr>
          <w:rFonts w:cstheme="minorHAnsi"/>
          <w:szCs w:val="24"/>
        </w:rPr>
      </w:pPr>
      <w:r w:rsidRPr="00DF76D1">
        <w:rPr>
          <w:rFonts w:cstheme="minorHAnsi"/>
          <w:szCs w:val="24"/>
        </w:rPr>
        <w:t>A refreshed FACTS Updates panel with improved visibility controls</w:t>
      </w:r>
    </w:p>
    <w:p w14:paraId="549E0468" w14:textId="0AAC3035" w:rsidR="00CC3310" w:rsidRPr="00DF76D1" w:rsidRDefault="00CC3310" w:rsidP="00427301">
      <w:pPr>
        <w:rPr>
          <w:rFonts w:cstheme="minorHAnsi"/>
          <w:szCs w:val="24"/>
        </w:rPr>
      </w:pPr>
      <w:r w:rsidRPr="00DF76D1">
        <w:rPr>
          <w:rFonts w:cstheme="minorHAnsi"/>
          <w:szCs w:val="24"/>
        </w:rPr>
        <w:t>You may also notice a new menu structure. This will now be the standard. If you use Overview pages, you can still access these from the Menu. Please watch the video below to learn more about how to do this.</w:t>
      </w:r>
    </w:p>
    <w:p w14:paraId="413D44D7" w14:textId="77777777" w:rsidR="00CC3310" w:rsidRPr="00DF76D1" w:rsidRDefault="00CC3310" w:rsidP="00427301">
      <w:pPr>
        <w:rPr>
          <w:rFonts w:cstheme="minorHAnsi"/>
          <w:szCs w:val="24"/>
        </w:rPr>
      </w:pPr>
      <w:r w:rsidRPr="00DF76D1">
        <w:rPr>
          <w:rFonts w:cstheme="minorHAnsi"/>
          <w:szCs w:val="24"/>
        </w:rPr>
        <w:t xml:space="preserve">After the update goes live, we encourage you to spend a few minutes exploring the new homepage and updating your personal </w:t>
      </w:r>
      <w:proofErr w:type="spellStart"/>
      <w:r w:rsidRPr="00DF76D1">
        <w:rPr>
          <w:rFonts w:cstheme="minorHAnsi"/>
          <w:szCs w:val="24"/>
        </w:rPr>
        <w:t>favourites</w:t>
      </w:r>
      <w:proofErr w:type="spellEnd"/>
      <w:r w:rsidRPr="00DF76D1">
        <w:rPr>
          <w:rFonts w:cstheme="minorHAnsi"/>
          <w:szCs w:val="24"/>
        </w:rPr>
        <w:t xml:space="preserve"> if needed. </w:t>
      </w:r>
    </w:p>
    <w:p w14:paraId="6686C4D2" w14:textId="77777777" w:rsidR="00CC3310" w:rsidRPr="00DF76D1" w:rsidRDefault="00CC3310" w:rsidP="00427301">
      <w:pPr>
        <w:rPr>
          <w:rFonts w:cstheme="minorHAnsi"/>
          <w:szCs w:val="24"/>
        </w:rPr>
      </w:pPr>
      <w:r w:rsidRPr="00DF76D1">
        <w:rPr>
          <w:rFonts w:cstheme="minorHAnsi"/>
          <w:szCs w:val="24"/>
        </w:rPr>
        <w:t>To help you become familiar with the changes, please take a moment to watch these short videos:</w:t>
      </w:r>
    </w:p>
    <w:p w14:paraId="5B398886" w14:textId="77777777" w:rsidR="00CC3310" w:rsidRPr="00DF76D1" w:rsidRDefault="00CC3310" w:rsidP="00427301">
      <w:pPr>
        <w:pStyle w:val="ListParagraph"/>
        <w:numPr>
          <w:ilvl w:val="0"/>
          <w:numId w:val="38"/>
        </w:numPr>
        <w:rPr>
          <w:rFonts w:cstheme="minorHAnsi"/>
          <w:color w:val="675EA9" w:themeColor="accent2"/>
          <w:szCs w:val="24"/>
        </w:rPr>
      </w:pPr>
      <w:hyperlink r:id="rId15" w:tgtFrame="_blank" w:history="1">
        <w:r w:rsidRPr="00DF76D1">
          <w:rPr>
            <w:rStyle w:val="Hyperlink"/>
            <w:rFonts w:cstheme="minorHAnsi"/>
            <w:color w:val="675EA9" w:themeColor="accent2"/>
            <w:szCs w:val="24"/>
          </w:rPr>
          <w:t>Quick Guide: New Homepage for Staff</w:t>
        </w:r>
      </w:hyperlink>
    </w:p>
    <w:p w14:paraId="49376D85" w14:textId="77777777" w:rsidR="00CC3310" w:rsidRPr="00DF76D1" w:rsidRDefault="00CC3310" w:rsidP="00427301">
      <w:pPr>
        <w:pStyle w:val="ListParagraph"/>
        <w:numPr>
          <w:ilvl w:val="0"/>
          <w:numId w:val="38"/>
        </w:numPr>
        <w:rPr>
          <w:rFonts w:cstheme="minorHAnsi"/>
          <w:color w:val="675EA9" w:themeColor="accent2"/>
          <w:szCs w:val="24"/>
        </w:rPr>
      </w:pPr>
      <w:hyperlink r:id="rId16" w:tgtFrame="_blank" w:history="1">
        <w:r w:rsidRPr="00DF76D1">
          <w:rPr>
            <w:rStyle w:val="Hyperlink"/>
            <w:rFonts w:cstheme="minorHAnsi"/>
            <w:color w:val="675EA9" w:themeColor="accent2"/>
            <w:szCs w:val="24"/>
          </w:rPr>
          <w:t>Quick Guide: Navigating the New Menu Structure</w:t>
        </w:r>
      </w:hyperlink>
    </w:p>
    <w:p w14:paraId="11D3A8BD" w14:textId="175F1D59" w:rsidR="00CC3310" w:rsidRPr="00DF76D1" w:rsidRDefault="00CC3310" w:rsidP="00427301">
      <w:pPr>
        <w:rPr>
          <w:rFonts w:cstheme="minorHAnsi"/>
          <w:szCs w:val="24"/>
        </w:rPr>
      </w:pPr>
      <w:r w:rsidRPr="00DF76D1">
        <w:rPr>
          <w:rFonts w:cstheme="minorHAnsi"/>
          <w:szCs w:val="24"/>
        </w:rPr>
        <w:t>If you have any questions, please contact [insert name or helpdesk].</w:t>
      </w:r>
    </w:p>
    <w:p w14:paraId="7FFD0272" w14:textId="77777777" w:rsidR="00CC3310" w:rsidRPr="00DF76D1" w:rsidRDefault="00CC3310" w:rsidP="00427301">
      <w:pPr>
        <w:rPr>
          <w:rFonts w:cstheme="minorHAnsi"/>
          <w:szCs w:val="24"/>
        </w:rPr>
      </w:pPr>
      <w:r w:rsidRPr="00DF76D1">
        <w:rPr>
          <w:rFonts w:cstheme="minorHAnsi"/>
          <w:szCs w:val="24"/>
        </w:rPr>
        <w:t>Thank you.</w:t>
      </w:r>
    </w:p>
    <w:p w14:paraId="2853BA90" w14:textId="2B0666F7" w:rsidR="00CC3310" w:rsidRPr="00DF76D1" w:rsidRDefault="00CC3310" w:rsidP="00CC3310">
      <w:pPr>
        <w:rPr>
          <w:rFonts w:cstheme="minorHAnsi"/>
          <w:szCs w:val="24"/>
        </w:rPr>
      </w:pPr>
    </w:p>
    <w:p w14:paraId="59F20F85" w14:textId="326DD2CD" w:rsidR="00CC3310" w:rsidRPr="00DF76D1" w:rsidRDefault="00CC3310">
      <w:pPr>
        <w:spacing w:after="0" w:line="240" w:lineRule="auto"/>
        <w:rPr>
          <w:rFonts w:eastAsiaTheme="majorEastAsia" w:cstheme="minorHAnsi"/>
          <w:color w:val="0F6499" w:themeColor="accent1"/>
          <w:szCs w:val="24"/>
        </w:rPr>
      </w:pPr>
      <w:r w:rsidRPr="00DF76D1">
        <w:rPr>
          <w:rFonts w:cstheme="minorHAnsi"/>
          <w:szCs w:val="24"/>
        </w:rPr>
        <w:br w:type="page"/>
      </w:r>
    </w:p>
    <w:p w14:paraId="2F28F690" w14:textId="53ED841C" w:rsidR="00CC3310" w:rsidRPr="00DF76D1" w:rsidRDefault="00CC3310" w:rsidP="00CC3310">
      <w:pPr>
        <w:pStyle w:val="Heading2"/>
        <w:rPr>
          <w:rFonts w:cstheme="minorHAnsi"/>
          <w:sz w:val="28"/>
          <w:szCs w:val="28"/>
        </w:rPr>
      </w:pPr>
      <w:bookmarkStart w:id="4" w:name="_Toc223689992"/>
      <w:bookmarkStart w:id="5" w:name="_Toc223690216"/>
      <w:r w:rsidRPr="00DF76D1">
        <w:rPr>
          <w:rFonts w:cstheme="minorHAnsi"/>
          <w:sz w:val="28"/>
          <w:szCs w:val="28"/>
        </w:rPr>
        <w:lastRenderedPageBreak/>
        <w:t>Suggested Notification for Students</w:t>
      </w:r>
      <w:bookmarkEnd w:id="4"/>
      <w:bookmarkEnd w:id="5"/>
    </w:p>
    <w:p w14:paraId="5187BA65" w14:textId="77777777" w:rsidR="00CC3310" w:rsidRPr="00DF76D1" w:rsidRDefault="00CC3310" w:rsidP="00CC3310">
      <w:pPr>
        <w:pStyle w:val="NoSpacing"/>
        <w:rPr>
          <w:rFonts w:cstheme="minorHAnsi"/>
          <w:sz w:val="28"/>
          <w:szCs w:val="28"/>
        </w:rPr>
      </w:pPr>
    </w:p>
    <w:p w14:paraId="5F06847D" w14:textId="77777777" w:rsidR="00CC3310" w:rsidRPr="00DF76D1" w:rsidRDefault="00CC3310" w:rsidP="00427301">
      <w:pPr>
        <w:rPr>
          <w:rFonts w:cstheme="minorHAnsi"/>
          <w:b/>
          <w:bCs/>
          <w:szCs w:val="24"/>
        </w:rPr>
      </w:pPr>
      <w:r w:rsidRPr="00DF76D1">
        <w:rPr>
          <w:rFonts w:cstheme="minorHAnsi"/>
          <w:b/>
          <w:bCs/>
          <w:szCs w:val="24"/>
        </w:rPr>
        <w:t xml:space="preserve">Subject: </w:t>
      </w:r>
      <w:r w:rsidRPr="00DF76D1">
        <w:rPr>
          <w:rFonts w:cstheme="minorHAnsi"/>
          <w:b/>
          <w:bCs/>
          <w:i/>
          <w:iCs/>
          <w:szCs w:val="24"/>
        </w:rPr>
        <w:t>NEW</w:t>
      </w:r>
      <w:r w:rsidRPr="00DF76D1">
        <w:rPr>
          <w:rFonts w:cstheme="minorHAnsi"/>
          <w:b/>
          <w:bCs/>
          <w:szCs w:val="24"/>
        </w:rPr>
        <w:t xml:space="preserve"> FACTS homepage will start to be rolled out from 26 March</w:t>
      </w:r>
    </w:p>
    <w:p w14:paraId="0FD1704F" w14:textId="77777777" w:rsidR="00CC3310" w:rsidRPr="00DF76D1" w:rsidRDefault="00CC3310" w:rsidP="00427301">
      <w:pPr>
        <w:rPr>
          <w:rFonts w:cstheme="minorHAnsi"/>
          <w:b/>
          <w:bCs/>
          <w:szCs w:val="24"/>
        </w:rPr>
      </w:pPr>
      <w:r w:rsidRPr="00DF76D1">
        <w:rPr>
          <w:rFonts w:cstheme="minorHAnsi"/>
          <w:b/>
          <w:bCs/>
          <w:szCs w:val="24"/>
        </w:rPr>
        <w:t xml:space="preserve">From 26 March, students will see a NEW Homepage experience when logging in to the FACTS portal. </w:t>
      </w:r>
    </w:p>
    <w:p w14:paraId="34D6A849" w14:textId="77777777" w:rsidR="00CC3310" w:rsidRPr="00DF76D1" w:rsidRDefault="00CC3310" w:rsidP="00427301">
      <w:pPr>
        <w:rPr>
          <w:rFonts w:cstheme="minorHAnsi"/>
          <w:szCs w:val="24"/>
        </w:rPr>
      </w:pPr>
      <w:r w:rsidRPr="00DF76D1">
        <w:rPr>
          <w:rFonts w:cstheme="minorHAnsi"/>
          <w:szCs w:val="24"/>
        </w:rPr>
        <w:t xml:space="preserve">The new homepage has a cleaner, more modern design and was created to make the platform easier to navigate. It has also been thoughtfully designed for mobile and tablet use, helping you to stay connected wherever you are. </w:t>
      </w:r>
    </w:p>
    <w:p w14:paraId="4713BEB3" w14:textId="77777777" w:rsidR="00CC3310" w:rsidRPr="00DF76D1" w:rsidRDefault="00CC3310" w:rsidP="00427301">
      <w:pPr>
        <w:rPr>
          <w:rFonts w:cstheme="minorHAnsi"/>
          <w:szCs w:val="24"/>
        </w:rPr>
      </w:pPr>
      <w:r w:rsidRPr="00DF76D1">
        <w:rPr>
          <w:rFonts w:cstheme="minorHAnsi"/>
          <w:szCs w:val="24"/>
        </w:rPr>
        <w:t>This change will not affect how you currently use FACTS. Your classes, information and the way you access school resources will remain the same.</w:t>
      </w:r>
    </w:p>
    <w:p w14:paraId="69E405B9" w14:textId="79FF2370" w:rsidR="00CC3310" w:rsidRPr="00DF76D1" w:rsidRDefault="00427301" w:rsidP="00427301">
      <w:pPr>
        <w:rPr>
          <w:rFonts w:cstheme="minorHAnsi"/>
          <w:szCs w:val="24"/>
        </w:rPr>
      </w:pPr>
      <w:r w:rsidRPr="00DF76D1">
        <w:rPr>
          <w:rFonts w:cstheme="minorHAnsi"/>
          <w:szCs w:val="24"/>
        </w:rPr>
        <w:t xml:space="preserve">Please </w:t>
      </w:r>
      <w:proofErr w:type="gramStart"/>
      <w:r w:rsidRPr="00DF76D1">
        <w:rPr>
          <w:rFonts w:cstheme="minorHAnsi"/>
          <w:szCs w:val="24"/>
        </w:rPr>
        <w:t>take a look</w:t>
      </w:r>
      <w:proofErr w:type="gramEnd"/>
      <w:r w:rsidRPr="00DF76D1">
        <w:rPr>
          <w:rFonts w:cstheme="minorHAnsi"/>
          <w:szCs w:val="24"/>
        </w:rPr>
        <w:t xml:space="preserve"> at the image below to see how these changes will affect your view</w:t>
      </w:r>
      <w:r w:rsidRPr="00DF76D1">
        <w:rPr>
          <w:rFonts w:cstheme="minorHAnsi"/>
          <w:szCs w:val="24"/>
        </w:rPr>
        <w:t>:</w:t>
      </w:r>
    </w:p>
    <w:p w14:paraId="374292EC" w14:textId="1C35EE88" w:rsidR="00CC3310" w:rsidRPr="00DF76D1" w:rsidRDefault="00CC3310" w:rsidP="00427301">
      <w:pPr>
        <w:rPr>
          <w:rFonts w:cstheme="minorHAnsi"/>
          <w:szCs w:val="24"/>
        </w:rPr>
      </w:pPr>
      <w:r w:rsidRPr="00DF76D1">
        <w:rPr>
          <w:rFonts w:cstheme="minorHAnsi"/>
          <w:noProof/>
          <w:szCs w:val="24"/>
        </w:rPr>
        <w:drawing>
          <wp:anchor distT="0" distB="0" distL="114300" distR="114300" simplePos="0" relativeHeight="251665408" behindDoc="0" locked="0" layoutInCell="1" allowOverlap="1" wp14:anchorId="7CC9E412" wp14:editId="6B12F0EC">
            <wp:simplePos x="0" y="0"/>
            <wp:positionH relativeFrom="column">
              <wp:posOffset>0</wp:posOffset>
            </wp:positionH>
            <wp:positionV relativeFrom="paragraph">
              <wp:posOffset>152400</wp:posOffset>
            </wp:positionV>
            <wp:extent cx="2909455" cy="2821308"/>
            <wp:effectExtent l="0" t="0" r="5715" b="0"/>
            <wp:wrapSquare wrapText="bothSides"/>
            <wp:docPr id="1751161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61138" name="Picture 1751161138"/>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09455" cy="2821308"/>
                    </a:xfrm>
                    <a:prstGeom prst="rect">
                      <a:avLst/>
                    </a:prstGeom>
                  </pic:spPr>
                </pic:pic>
              </a:graphicData>
            </a:graphic>
          </wp:anchor>
        </w:drawing>
      </w:r>
    </w:p>
    <w:p w14:paraId="2E707B87" w14:textId="052AF681" w:rsidR="00CC3310" w:rsidRPr="00DF76D1" w:rsidRDefault="00CC3310" w:rsidP="00427301">
      <w:pPr>
        <w:rPr>
          <w:rFonts w:cstheme="minorHAnsi"/>
          <w:szCs w:val="24"/>
        </w:rPr>
      </w:pPr>
    </w:p>
    <w:p w14:paraId="2111B767" w14:textId="77777777" w:rsidR="00CC3310" w:rsidRPr="00DF76D1" w:rsidRDefault="00CC3310" w:rsidP="00427301">
      <w:pPr>
        <w:rPr>
          <w:rFonts w:cstheme="minorHAnsi"/>
          <w:szCs w:val="24"/>
        </w:rPr>
      </w:pPr>
    </w:p>
    <w:p w14:paraId="57A80069" w14:textId="68B2C422" w:rsidR="00CC3310" w:rsidRPr="00DF76D1" w:rsidRDefault="00427301" w:rsidP="00427301">
      <w:pPr>
        <w:rPr>
          <w:rFonts w:cstheme="minorHAnsi"/>
          <w:szCs w:val="24"/>
        </w:rPr>
      </w:pPr>
      <w:r w:rsidRPr="00DF76D1">
        <w:rPr>
          <w:rFonts w:cstheme="minorHAnsi"/>
          <w:szCs w:val="24"/>
        </w:rPr>
        <w:t>Please note: if your school does not display weekly attendance information, then use the alternative image we have supplied in the zip.</w:t>
      </w:r>
      <w:r w:rsidRPr="00DF76D1">
        <w:rPr>
          <w:rFonts w:cstheme="minorHAnsi"/>
          <w:szCs w:val="24"/>
        </w:rPr>
        <w:br/>
        <w:t>(</w:t>
      </w:r>
      <w:r w:rsidRPr="00DF76D1">
        <w:rPr>
          <w:rFonts w:cstheme="minorHAnsi"/>
          <w:szCs w:val="24"/>
        </w:rPr>
        <w:t>student</w:t>
      </w:r>
      <w:r w:rsidRPr="00DF76D1">
        <w:rPr>
          <w:rFonts w:cstheme="minorHAnsi"/>
          <w:szCs w:val="24"/>
        </w:rPr>
        <w:t>_without_weekly_attendance.png)</w:t>
      </w:r>
    </w:p>
    <w:p w14:paraId="0C9801DD" w14:textId="77777777" w:rsidR="00CC3310" w:rsidRPr="00DF76D1" w:rsidRDefault="00CC3310" w:rsidP="00427301">
      <w:pPr>
        <w:rPr>
          <w:rFonts w:cstheme="minorHAnsi"/>
          <w:szCs w:val="24"/>
        </w:rPr>
      </w:pPr>
    </w:p>
    <w:p w14:paraId="20F0D746" w14:textId="77777777" w:rsidR="00CC3310" w:rsidRPr="00DF76D1" w:rsidRDefault="00CC3310" w:rsidP="00427301">
      <w:pPr>
        <w:rPr>
          <w:rFonts w:cstheme="minorHAnsi"/>
          <w:szCs w:val="24"/>
        </w:rPr>
      </w:pPr>
    </w:p>
    <w:p w14:paraId="06A0B6DA" w14:textId="40BD8EC6" w:rsidR="00CC3310" w:rsidRPr="00DF76D1" w:rsidRDefault="00427301" w:rsidP="00427301">
      <w:pPr>
        <w:rPr>
          <w:rFonts w:cstheme="minorHAnsi"/>
          <w:szCs w:val="24"/>
        </w:rPr>
      </w:pPr>
      <w:r w:rsidRPr="00DF76D1">
        <w:rPr>
          <w:rFonts w:cstheme="minorHAnsi"/>
          <w:szCs w:val="24"/>
        </w:rPr>
        <w:br/>
      </w:r>
      <w:r w:rsidR="00DF76D1">
        <w:rPr>
          <w:rFonts w:cstheme="minorHAnsi"/>
          <w:szCs w:val="24"/>
        </w:rPr>
        <w:t>(</w:t>
      </w:r>
      <w:r w:rsidRPr="00DF76D1">
        <w:rPr>
          <w:rFonts w:cstheme="minorHAnsi"/>
          <w:i/>
          <w:iCs/>
          <w:szCs w:val="24"/>
        </w:rPr>
        <w:t>Image: student_with_weekly_attendance.png</w:t>
      </w:r>
      <w:r w:rsidRPr="00DF76D1">
        <w:rPr>
          <w:rFonts w:cstheme="minorHAnsi"/>
          <w:szCs w:val="24"/>
        </w:rPr>
        <w:t>)</w:t>
      </w:r>
    </w:p>
    <w:p w14:paraId="78C3C025" w14:textId="3CA27AF6" w:rsidR="00CC3310" w:rsidRPr="00DF76D1" w:rsidRDefault="00CC3310" w:rsidP="00427301">
      <w:pPr>
        <w:rPr>
          <w:rFonts w:cstheme="minorHAnsi"/>
          <w:szCs w:val="24"/>
        </w:rPr>
      </w:pPr>
      <w:r w:rsidRPr="00DF76D1">
        <w:rPr>
          <w:rFonts w:cstheme="minorHAnsi"/>
          <w:szCs w:val="24"/>
        </w:rPr>
        <w:t>If you have any questions, please contact [insert school contact].</w:t>
      </w:r>
    </w:p>
    <w:p w14:paraId="48A97291" w14:textId="77777777" w:rsidR="00CC3310" w:rsidRPr="00DF76D1" w:rsidRDefault="00CC3310" w:rsidP="00427301">
      <w:pPr>
        <w:rPr>
          <w:rFonts w:cstheme="minorHAnsi"/>
          <w:szCs w:val="24"/>
        </w:rPr>
      </w:pPr>
      <w:r w:rsidRPr="00DF76D1">
        <w:rPr>
          <w:rFonts w:cstheme="minorHAnsi"/>
          <w:szCs w:val="24"/>
        </w:rPr>
        <w:t>Thank you.</w:t>
      </w:r>
    </w:p>
    <w:p w14:paraId="279D0C87" w14:textId="77777777" w:rsidR="00CC3310" w:rsidRPr="00DF76D1" w:rsidRDefault="00CC3310" w:rsidP="00427301">
      <w:pPr>
        <w:rPr>
          <w:rFonts w:cstheme="minorHAnsi"/>
          <w:sz w:val="28"/>
          <w:szCs w:val="28"/>
        </w:rPr>
      </w:pPr>
      <w:r w:rsidRPr="00DF76D1">
        <w:rPr>
          <w:rFonts w:cstheme="minorHAnsi"/>
          <w:sz w:val="28"/>
          <w:szCs w:val="28"/>
        </w:rPr>
        <w:t xml:space="preserve"> </w:t>
      </w:r>
    </w:p>
    <w:p w14:paraId="4EF66771" w14:textId="77777777" w:rsidR="00CC3310" w:rsidRPr="00DF76D1" w:rsidRDefault="00CC3310" w:rsidP="00427301">
      <w:pPr>
        <w:rPr>
          <w:rFonts w:cstheme="minorHAnsi"/>
          <w:sz w:val="28"/>
          <w:szCs w:val="28"/>
        </w:rPr>
      </w:pPr>
      <w:r w:rsidRPr="00DF76D1">
        <w:rPr>
          <w:rFonts w:cstheme="minorHAnsi"/>
          <w:sz w:val="28"/>
          <w:szCs w:val="28"/>
        </w:rPr>
        <w:br w:type="page"/>
      </w:r>
    </w:p>
    <w:p w14:paraId="5DEB3011" w14:textId="77777777" w:rsidR="00CC3310" w:rsidRPr="00DF76D1" w:rsidRDefault="00CC3310" w:rsidP="00CC3310">
      <w:pPr>
        <w:pStyle w:val="NoSpacing"/>
        <w:rPr>
          <w:rFonts w:cstheme="minorHAnsi"/>
          <w:sz w:val="28"/>
          <w:szCs w:val="28"/>
        </w:rPr>
      </w:pPr>
    </w:p>
    <w:p w14:paraId="229FEA19" w14:textId="77777777" w:rsidR="00CC3310" w:rsidRPr="00DF76D1" w:rsidRDefault="00CC3310" w:rsidP="00CC3310">
      <w:pPr>
        <w:pStyle w:val="Heading2"/>
        <w:rPr>
          <w:rFonts w:cstheme="minorHAnsi"/>
          <w:sz w:val="28"/>
          <w:szCs w:val="28"/>
        </w:rPr>
      </w:pPr>
      <w:bookmarkStart w:id="6" w:name="_Toc223689993"/>
      <w:bookmarkStart w:id="7" w:name="_Toc223690217"/>
      <w:r w:rsidRPr="00DF76D1">
        <w:rPr>
          <w:rFonts w:cstheme="minorHAnsi"/>
          <w:sz w:val="28"/>
          <w:szCs w:val="28"/>
        </w:rPr>
        <w:t>Suggested Notification for Caregivers</w:t>
      </w:r>
      <w:bookmarkEnd w:id="6"/>
      <w:bookmarkEnd w:id="7"/>
    </w:p>
    <w:p w14:paraId="6BE48677" w14:textId="77777777" w:rsidR="00CC3310" w:rsidRPr="00DF76D1" w:rsidRDefault="00CC3310" w:rsidP="00CC3310">
      <w:pPr>
        <w:pStyle w:val="NoSpacing"/>
        <w:rPr>
          <w:rFonts w:cstheme="minorHAnsi"/>
          <w:sz w:val="28"/>
          <w:szCs w:val="28"/>
        </w:rPr>
      </w:pPr>
    </w:p>
    <w:p w14:paraId="390764B7" w14:textId="77777777" w:rsidR="00CC3310" w:rsidRPr="00DF76D1" w:rsidRDefault="00CC3310" w:rsidP="00427301">
      <w:pPr>
        <w:rPr>
          <w:rFonts w:cstheme="minorHAnsi"/>
          <w:b/>
          <w:bCs/>
          <w:szCs w:val="24"/>
        </w:rPr>
      </w:pPr>
      <w:r w:rsidRPr="00DF76D1">
        <w:rPr>
          <w:rFonts w:cstheme="minorHAnsi"/>
          <w:b/>
          <w:bCs/>
          <w:szCs w:val="24"/>
        </w:rPr>
        <w:t xml:space="preserve">Subject: </w:t>
      </w:r>
      <w:r w:rsidRPr="00DF76D1">
        <w:rPr>
          <w:rFonts w:cstheme="minorHAnsi"/>
          <w:b/>
          <w:bCs/>
          <w:i/>
          <w:iCs/>
          <w:szCs w:val="24"/>
        </w:rPr>
        <w:t>NEW</w:t>
      </w:r>
      <w:r w:rsidRPr="00DF76D1">
        <w:rPr>
          <w:rFonts w:cstheme="minorHAnsi"/>
          <w:b/>
          <w:bCs/>
          <w:szCs w:val="24"/>
        </w:rPr>
        <w:t xml:space="preserve"> FACTS homepage will start to be rolled out from 26 March</w:t>
      </w:r>
    </w:p>
    <w:p w14:paraId="46D1FABA" w14:textId="77777777" w:rsidR="00CC3310" w:rsidRPr="00DF76D1" w:rsidRDefault="00CC3310" w:rsidP="00427301">
      <w:pPr>
        <w:rPr>
          <w:rFonts w:cstheme="minorHAnsi"/>
          <w:b/>
          <w:bCs/>
          <w:szCs w:val="24"/>
        </w:rPr>
      </w:pPr>
      <w:r w:rsidRPr="00DF76D1">
        <w:rPr>
          <w:rFonts w:cstheme="minorHAnsi"/>
          <w:b/>
          <w:bCs/>
          <w:szCs w:val="24"/>
        </w:rPr>
        <w:t>From 26 March, caregivers and families will see a NEW Homepage experience when logging in to the FACTS portal.</w:t>
      </w:r>
    </w:p>
    <w:p w14:paraId="286BA83C" w14:textId="77777777" w:rsidR="00CC3310" w:rsidRPr="00DF76D1" w:rsidRDefault="00CC3310" w:rsidP="00427301">
      <w:pPr>
        <w:rPr>
          <w:rFonts w:cstheme="minorHAnsi"/>
          <w:szCs w:val="24"/>
        </w:rPr>
      </w:pPr>
      <w:r w:rsidRPr="00DF76D1">
        <w:rPr>
          <w:rFonts w:cstheme="minorHAnsi"/>
          <w:szCs w:val="24"/>
        </w:rPr>
        <w:t xml:space="preserve">The new homepage has a cleaner, more modern design and was created to make the platform easier to navigate. It has also been thoughtfully designed for mobile and tablet use, helping you to stay connected wherever you are. </w:t>
      </w:r>
    </w:p>
    <w:p w14:paraId="3E2E9D2B" w14:textId="77777777" w:rsidR="00CC3310" w:rsidRPr="00DF76D1" w:rsidRDefault="00CC3310" w:rsidP="00427301">
      <w:pPr>
        <w:rPr>
          <w:rFonts w:cstheme="minorHAnsi"/>
          <w:szCs w:val="24"/>
        </w:rPr>
      </w:pPr>
      <w:r w:rsidRPr="00DF76D1">
        <w:rPr>
          <w:rFonts w:cstheme="minorHAnsi"/>
          <w:szCs w:val="24"/>
        </w:rPr>
        <w:t>This update will not change how you currently use FACTS. You will still be able to access student information and school updates in the same way.</w:t>
      </w:r>
    </w:p>
    <w:p w14:paraId="7DF7460C" w14:textId="77777777" w:rsidR="00427301" w:rsidRPr="00DF76D1" w:rsidRDefault="00427301" w:rsidP="00427301">
      <w:pPr>
        <w:rPr>
          <w:rFonts w:cstheme="minorHAnsi"/>
          <w:szCs w:val="24"/>
        </w:rPr>
      </w:pPr>
      <w:r w:rsidRPr="00DF76D1">
        <w:rPr>
          <w:rFonts w:cstheme="minorHAnsi"/>
          <w:szCs w:val="24"/>
        </w:rPr>
        <w:t xml:space="preserve">Please </w:t>
      </w:r>
      <w:proofErr w:type="gramStart"/>
      <w:r w:rsidRPr="00DF76D1">
        <w:rPr>
          <w:rFonts w:cstheme="minorHAnsi"/>
          <w:szCs w:val="24"/>
        </w:rPr>
        <w:t>take a look</w:t>
      </w:r>
      <w:proofErr w:type="gramEnd"/>
      <w:r w:rsidRPr="00DF76D1">
        <w:rPr>
          <w:rFonts w:cstheme="minorHAnsi"/>
          <w:szCs w:val="24"/>
        </w:rPr>
        <w:t xml:space="preserve"> at the image below to see how these changes will affect your view:</w:t>
      </w:r>
    </w:p>
    <w:p w14:paraId="124738EB" w14:textId="77777777" w:rsidR="00427301" w:rsidRPr="00DF76D1" w:rsidRDefault="00427301" w:rsidP="00427301">
      <w:pPr>
        <w:rPr>
          <w:rFonts w:cstheme="minorHAnsi"/>
          <w:szCs w:val="24"/>
        </w:rPr>
      </w:pPr>
      <w:r w:rsidRPr="00DF76D1">
        <w:rPr>
          <w:rFonts w:cstheme="minorHAnsi"/>
          <w:noProof/>
          <w:szCs w:val="24"/>
        </w:rPr>
        <w:drawing>
          <wp:anchor distT="0" distB="0" distL="114300" distR="114300" simplePos="0" relativeHeight="251667456" behindDoc="0" locked="0" layoutInCell="1" allowOverlap="1" wp14:anchorId="45B8F909" wp14:editId="7B8849D0">
            <wp:simplePos x="0" y="0"/>
            <wp:positionH relativeFrom="column">
              <wp:posOffset>33655</wp:posOffset>
            </wp:positionH>
            <wp:positionV relativeFrom="paragraph">
              <wp:posOffset>118976</wp:posOffset>
            </wp:positionV>
            <wp:extent cx="2563495" cy="2821305"/>
            <wp:effectExtent l="0" t="0" r="8255" b="0"/>
            <wp:wrapSquare wrapText="bothSides"/>
            <wp:docPr id="920458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458544"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63495" cy="2821305"/>
                    </a:xfrm>
                    <a:prstGeom prst="rect">
                      <a:avLst/>
                    </a:prstGeom>
                  </pic:spPr>
                </pic:pic>
              </a:graphicData>
            </a:graphic>
            <wp14:sizeRelH relativeFrom="margin">
              <wp14:pctWidth>0</wp14:pctWidth>
            </wp14:sizeRelH>
          </wp:anchor>
        </w:drawing>
      </w:r>
    </w:p>
    <w:p w14:paraId="515F3AE7" w14:textId="77777777" w:rsidR="00427301" w:rsidRPr="00DF76D1" w:rsidRDefault="00427301" w:rsidP="00427301">
      <w:pPr>
        <w:rPr>
          <w:rFonts w:cstheme="minorHAnsi"/>
          <w:szCs w:val="24"/>
        </w:rPr>
      </w:pPr>
    </w:p>
    <w:p w14:paraId="440603BF" w14:textId="65DB7F19" w:rsidR="00427301" w:rsidRPr="00DF76D1" w:rsidRDefault="00427301" w:rsidP="00427301">
      <w:pPr>
        <w:rPr>
          <w:rFonts w:cstheme="minorHAnsi"/>
          <w:szCs w:val="24"/>
        </w:rPr>
      </w:pPr>
      <w:r w:rsidRPr="00DF76D1">
        <w:rPr>
          <w:rFonts w:cstheme="minorHAnsi"/>
          <w:szCs w:val="24"/>
        </w:rPr>
        <w:t xml:space="preserve"> </w:t>
      </w:r>
      <w:r w:rsidRPr="00DF76D1">
        <w:rPr>
          <w:rFonts w:cstheme="minorHAnsi"/>
          <w:szCs w:val="24"/>
        </w:rPr>
        <w:t>Please note: if your school does not display weekly attendance information, then use the alternative image we have supplied in the zip.</w:t>
      </w:r>
      <w:r w:rsidRPr="00DF76D1">
        <w:rPr>
          <w:rFonts w:cstheme="minorHAnsi"/>
          <w:szCs w:val="24"/>
        </w:rPr>
        <w:br/>
        <w:t>(</w:t>
      </w:r>
      <w:r w:rsidRPr="00DF76D1">
        <w:rPr>
          <w:rFonts w:cstheme="minorHAnsi"/>
          <w:szCs w:val="24"/>
        </w:rPr>
        <w:t>caregiver</w:t>
      </w:r>
      <w:r w:rsidRPr="00DF76D1">
        <w:rPr>
          <w:rFonts w:cstheme="minorHAnsi"/>
          <w:szCs w:val="24"/>
        </w:rPr>
        <w:t>_without_weekly_attendance.png)</w:t>
      </w:r>
    </w:p>
    <w:p w14:paraId="35CA96D2" w14:textId="77777777" w:rsidR="00427301" w:rsidRPr="00DF76D1" w:rsidRDefault="00427301" w:rsidP="00427301">
      <w:pPr>
        <w:rPr>
          <w:rFonts w:cstheme="minorHAnsi"/>
          <w:szCs w:val="24"/>
        </w:rPr>
      </w:pPr>
    </w:p>
    <w:p w14:paraId="3808C75D" w14:textId="77777777" w:rsidR="00427301" w:rsidRPr="00DF76D1" w:rsidRDefault="00427301" w:rsidP="00427301">
      <w:pPr>
        <w:rPr>
          <w:rFonts w:cstheme="minorHAnsi"/>
          <w:szCs w:val="24"/>
        </w:rPr>
      </w:pPr>
    </w:p>
    <w:p w14:paraId="43D502CB" w14:textId="77777777" w:rsidR="00427301" w:rsidRPr="00DF76D1" w:rsidRDefault="00427301" w:rsidP="00427301">
      <w:pPr>
        <w:rPr>
          <w:rFonts w:cstheme="minorHAnsi"/>
          <w:szCs w:val="24"/>
        </w:rPr>
      </w:pPr>
    </w:p>
    <w:p w14:paraId="53357AE8" w14:textId="2E7F374B" w:rsidR="00427301" w:rsidRPr="00DF76D1" w:rsidRDefault="00427301" w:rsidP="00427301">
      <w:pPr>
        <w:rPr>
          <w:rFonts w:cstheme="minorHAnsi"/>
          <w:szCs w:val="24"/>
        </w:rPr>
      </w:pPr>
      <w:r w:rsidRPr="00DF76D1">
        <w:rPr>
          <w:rFonts w:cstheme="minorHAnsi"/>
          <w:szCs w:val="24"/>
        </w:rPr>
        <w:br/>
      </w:r>
      <w:r w:rsidRPr="00DF76D1">
        <w:rPr>
          <w:rFonts w:cstheme="minorHAnsi"/>
          <w:szCs w:val="24"/>
        </w:rPr>
        <w:t>(</w:t>
      </w:r>
      <w:r w:rsidRPr="00DF76D1">
        <w:rPr>
          <w:rFonts w:cstheme="minorHAnsi"/>
          <w:i/>
          <w:iCs/>
          <w:szCs w:val="24"/>
        </w:rPr>
        <w:t xml:space="preserve">Image: </w:t>
      </w:r>
      <w:r w:rsidRPr="00DF76D1">
        <w:rPr>
          <w:rFonts w:cstheme="minorHAnsi"/>
          <w:i/>
          <w:iCs/>
          <w:szCs w:val="24"/>
        </w:rPr>
        <w:t>caregiver</w:t>
      </w:r>
      <w:r w:rsidRPr="00DF76D1">
        <w:rPr>
          <w:rFonts w:cstheme="minorHAnsi"/>
          <w:i/>
          <w:iCs/>
          <w:szCs w:val="24"/>
        </w:rPr>
        <w:t>_with_weekly_attendance.png</w:t>
      </w:r>
      <w:r w:rsidRPr="00DF76D1">
        <w:rPr>
          <w:rFonts w:cstheme="minorHAnsi"/>
          <w:szCs w:val="24"/>
        </w:rPr>
        <w:t>)</w:t>
      </w:r>
    </w:p>
    <w:p w14:paraId="4980806A" w14:textId="77777777" w:rsidR="00CC3310" w:rsidRPr="00DF76D1" w:rsidRDefault="00CC3310" w:rsidP="00427301">
      <w:pPr>
        <w:rPr>
          <w:rFonts w:cstheme="minorHAnsi"/>
          <w:szCs w:val="24"/>
        </w:rPr>
      </w:pPr>
      <w:r w:rsidRPr="00DF76D1">
        <w:rPr>
          <w:rFonts w:cstheme="minorHAnsi"/>
          <w:szCs w:val="24"/>
        </w:rPr>
        <w:t>If you have any questions, please contact [insert school contact].</w:t>
      </w:r>
    </w:p>
    <w:p w14:paraId="4D1ED0C5" w14:textId="77777777" w:rsidR="00CC3310" w:rsidRPr="00DF76D1" w:rsidRDefault="00CC3310" w:rsidP="00427301">
      <w:pPr>
        <w:rPr>
          <w:rFonts w:cstheme="minorHAnsi"/>
          <w:szCs w:val="24"/>
        </w:rPr>
      </w:pPr>
      <w:r w:rsidRPr="00DF76D1">
        <w:rPr>
          <w:rFonts w:cstheme="minorHAnsi"/>
          <w:szCs w:val="24"/>
        </w:rPr>
        <w:t>Thank you.</w:t>
      </w:r>
    </w:p>
    <w:p w14:paraId="323BFB05" w14:textId="77777777" w:rsidR="00CC3310" w:rsidRPr="00DF76D1" w:rsidRDefault="00CC3310" w:rsidP="00CC3310">
      <w:pPr>
        <w:pStyle w:val="NoSpacing"/>
        <w:rPr>
          <w:rFonts w:cstheme="minorHAnsi"/>
          <w:sz w:val="24"/>
          <w:szCs w:val="24"/>
        </w:rPr>
      </w:pPr>
    </w:p>
    <w:p w14:paraId="4219C668" w14:textId="51FAEBE0" w:rsidR="00427301" w:rsidRPr="00DF76D1" w:rsidRDefault="00CC3310" w:rsidP="00CC3310">
      <w:pPr>
        <w:pStyle w:val="NoSpacing"/>
        <w:rPr>
          <w:rFonts w:cstheme="minorHAnsi"/>
          <w:sz w:val="24"/>
          <w:szCs w:val="24"/>
        </w:rPr>
      </w:pPr>
      <w:r w:rsidRPr="00DF76D1">
        <w:rPr>
          <w:rFonts w:cstheme="minorHAnsi"/>
          <w:sz w:val="24"/>
          <w:szCs w:val="24"/>
        </w:rPr>
        <w:br/>
      </w:r>
    </w:p>
    <w:p w14:paraId="2237D65B" w14:textId="77777777" w:rsidR="00427301" w:rsidRPr="00DF76D1" w:rsidRDefault="00427301">
      <w:pPr>
        <w:spacing w:after="0" w:line="240" w:lineRule="auto"/>
        <w:rPr>
          <w:rFonts w:cstheme="minorHAnsi"/>
          <w:szCs w:val="24"/>
        </w:rPr>
      </w:pPr>
      <w:r w:rsidRPr="00DF76D1">
        <w:rPr>
          <w:rFonts w:cstheme="minorHAnsi"/>
          <w:szCs w:val="24"/>
        </w:rPr>
        <w:br w:type="page"/>
      </w:r>
    </w:p>
    <w:p w14:paraId="71DD6A95" w14:textId="77777777" w:rsidR="00CC3310" w:rsidRPr="00DF76D1" w:rsidRDefault="00CC3310" w:rsidP="00CC3310">
      <w:pPr>
        <w:pStyle w:val="Heading2"/>
        <w:rPr>
          <w:rFonts w:cstheme="minorHAnsi"/>
          <w:sz w:val="28"/>
          <w:szCs w:val="28"/>
        </w:rPr>
      </w:pPr>
      <w:bookmarkStart w:id="8" w:name="_Toc223689994"/>
      <w:bookmarkStart w:id="9" w:name="_Toc223690218"/>
      <w:r w:rsidRPr="00DF76D1">
        <w:rPr>
          <w:rFonts w:cstheme="minorHAnsi"/>
          <w:sz w:val="28"/>
          <w:szCs w:val="28"/>
        </w:rPr>
        <w:lastRenderedPageBreak/>
        <w:t>Suggested Newsletter / Website Article</w:t>
      </w:r>
      <w:bookmarkEnd w:id="8"/>
      <w:bookmarkEnd w:id="9"/>
    </w:p>
    <w:p w14:paraId="564EB80F" w14:textId="77777777" w:rsidR="00CC3310" w:rsidRPr="00DF76D1" w:rsidRDefault="00CC3310" w:rsidP="00427301">
      <w:pPr>
        <w:rPr>
          <w:rFonts w:cstheme="minorHAnsi"/>
          <w:sz w:val="28"/>
          <w:szCs w:val="28"/>
        </w:rPr>
      </w:pPr>
    </w:p>
    <w:p w14:paraId="24F800E0" w14:textId="77777777" w:rsidR="00CC3310" w:rsidRPr="00DF76D1" w:rsidRDefault="00CC3310" w:rsidP="00427301">
      <w:pPr>
        <w:rPr>
          <w:rFonts w:cstheme="minorHAnsi"/>
          <w:b/>
          <w:bCs/>
          <w:szCs w:val="24"/>
        </w:rPr>
      </w:pPr>
      <w:r w:rsidRPr="00DF76D1">
        <w:rPr>
          <w:rFonts w:cstheme="minorHAnsi"/>
          <w:b/>
          <w:bCs/>
          <w:szCs w:val="24"/>
        </w:rPr>
        <w:t>*NEW* FACTS homepage will start to be rolled out from March 26</w:t>
      </w:r>
    </w:p>
    <w:p w14:paraId="7B10AB3B" w14:textId="77777777" w:rsidR="00CC3310" w:rsidRPr="00DF76D1" w:rsidRDefault="00CC3310" w:rsidP="00427301">
      <w:pPr>
        <w:rPr>
          <w:rFonts w:cstheme="minorHAnsi"/>
          <w:b/>
          <w:bCs/>
          <w:szCs w:val="24"/>
        </w:rPr>
      </w:pPr>
      <w:r w:rsidRPr="00DF76D1">
        <w:rPr>
          <w:rFonts w:cstheme="minorHAnsi"/>
          <w:b/>
          <w:bCs/>
          <w:szCs w:val="24"/>
        </w:rPr>
        <w:t>From 26 March, FACTS will begin rolling out a NEW Homepage experience when users log in to the FACTS portal.</w:t>
      </w:r>
    </w:p>
    <w:p w14:paraId="4985EC38" w14:textId="77777777" w:rsidR="00CC3310" w:rsidRPr="00DF76D1" w:rsidRDefault="00CC3310" w:rsidP="00427301">
      <w:pPr>
        <w:rPr>
          <w:rFonts w:cstheme="minorHAnsi"/>
          <w:szCs w:val="24"/>
        </w:rPr>
      </w:pPr>
      <w:r w:rsidRPr="00DF76D1">
        <w:rPr>
          <w:rFonts w:cstheme="minorHAnsi"/>
          <w:szCs w:val="24"/>
        </w:rPr>
        <w:t xml:space="preserve">The new homepage has a cleaner, more modern design and was created to make the platform easier to navigate. It has also been thoughtfully designed for mobile and tablet use, helping you to stay connected wherever you are. </w:t>
      </w:r>
    </w:p>
    <w:p w14:paraId="497B0B0D" w14:textId="77777777" w:rsidR="00CC3310" w:rsidRPr="00DF76D1" w:rsidRDefault="00CC3310" w:rsidP="00427301">
      <w:pPr>
        <w:rPr>
          <w:rFonts w:cstheme="minorHAnsi"/>
          <w:szCs w:val="24"/>
        </w:rPr>
      </w:pPr>
      <w:r w:rsidRPr="00DF76D1">
        <w:rPr>
          <w:rFonts w:cstheme="minorHAnsi"/>
          <w:szCs w:val="24"/>
        </w:rPr>
        <w:t>This update will not change how FACTS is currently used. Students and families will still be able to access their information and school updates in the same way.</w:t>
      </w:r>
    </w:p>
    <w:p w14:paraId="3FF12AC3" w14:textId="77777777" w:rsidR="00427301" w:rsidRPr="00DF76D1" w:rsidRDefault="00427301" w:rsidP="00427301">
      <w:pPr>
        <w:rPr>
          <w:rFonts w:cstheme="minorHAnsi"/>
          <w:szCs w:val="24"/>
        </w:rPr>
      </w:pPr>
      <w:r w:rsidRPr="00DF76D1">
        <w:rPr>
          <w:rFonts w:cstheme="minorHAnsi"/>
          <w:szCs w:val="24"/>
        </w:rPr>
        <w:t xml:space="preserve">Please </w:t>
      </w:r>
      <w:proofErr w:type="gramStart"/>
      <w:r w:rsidRPr="00DF76D1">
        <w:rPr>
          <w:rFonts w:cstheme="minorHAnsi"/>
          <w:szCs w:val="24"/>
        </w:rPr>
        <w:t>take a look</w:t>
      </w:r>
      <w:proofErr w:type="gramEnd"/>
      <w:r w:rsidRPr="00DF76D1">
        <w:rPr>
          <w:rFonts w:cstheme="minorHAnsi"/>
          <w:szCs w:val="24"/>
        </w:rPr>
        <w:t xml:space="preserve"> at the image below to see how these changes will affect your view:</w:t>
      </w:r>
    </w:p>
    <w:p w14:paraId="05C4A9EA" w14:textId="2C659BA7" w:rsidR="00CC3310" w:rsidRPr="00DF76D1" w:rsidRDefault="00427301" w:rsidP="00427301">
      <w:pPr>
        <w:pStyle w:val="ListParagraph"/>
        <w:numPr>
          <w:ilvl w:val="0"/>
          <w:numId w:val="36"/>
        </w:numPr>
        <w:rPr>
          <w:rFonts w:cstheme="minorHAnsi"/>
          <w:color w:val="675EA9" w:themeColor="accent2"/>
          <w:szCs w:val="24"/>
        </w:rPr>
      </w:pPr>
      <w:r w:rsidRPr="00DF76D1">
        <w:rPr>
          <w:rFonts w:cstheme="minorHAnsi"/>
          <w:color w:val="675EA9" w:themeColor="accent2"/>
          <w:szCs w:val="24"/>
        </w:rPr>
        <w:t xml:space="preserve">Insert the image from Caregiver </w:t>
      </w:r>
      <w:proofErr w:type="gramStart"/>
      <w:r w:rsidRPr="00DF76D1">
        <w:rPr>
          <w:rFonts w:cstheme="minorHAnsi"/>
          <w:color w:val="675EA9" w:themeColor="accent2"/>
          <w:szCs w:val="24"/>
        </w:rPr>
        <w:t>above</w:t>
      </w:r>
      <w:proofErr w:type="gramEnd"/>
      <w:r w:rsidRPr="00DF76D1">
        <w:rPr>
          <w:rFonts w:cstheme="minorHAnsi"/>
          <w:color w:val="675EA9" w:themeColor="accent2"/>
          <w:szCs w:val="24"/>
        </w:rPr>
        <w:t xml:space="preserve"> most appropriate for your school</w:t>
      </w:r>
    </w:p>
    <w:p w14:paraId="71CECFFD" w14:textId="7B056AE8" w:rsidR="00A77F4D" w:rsidRPr="00DF76D1" w:rsidRDefault="00CC3310" w:rsidP="00A77F4D">
      <w:pPr>
        <w:rPr>
          <w:rFonts w:cstheme="minorHAnsi"/>
          <w:szCs w:val="24"/>
        </w:rPr>
      </w:pPr>
      <w:r w:rsidRPr="00DF76D1">
        <w:rPr>
          <w:rFonts w:cstheme="minorHAnsi"/>
          <w:szCs w:val="24"/>
        </w:rPr>
        <w:t xml:space="preserve">If you have any questions, please contact </w:t>
      </w:r>
      <w:r w:rsidRPr="00DF76D1">
        <w:rPr>
          <w:rFonts w:cstheme="minorHAnsi"/>
          <w:b/>
          <w:bCs/>
          <w:szCs w:val="24"/>
        </w:rPr>
        <w:t>[insert school conta</w:t>
      </w:r>
      <w:r w:rsidR="00427301" w:rsidRPr="00DF76D1">
        <w:rPr>
          <w:rFonts w:cstheme="minorHAnsi"/>
          <w:b/>
          <w:bCs/>
          <w:szCs w:val="24"/>
        </w:rPr>
        <w:t>ct]</w:t>
      </w:r>
    </w:p>
    <w:sectPr w:rsidR="00A77F4D" w:rsidRPr="00DF76D1" w:rsidSect="00451C62">
      <w:headerReference w:type="default" r:id="rId19"/>
      <w:footerReference w:type="default" r:id="rId20"/>
      <w:pgSz w:w="11906" w:h="16838" w:code="9"/>
      <w:pgMar w:top="1418" w:right="1134" w:bottom="851" w:left="1134" w:header="720"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5EC34" w14:textId="77777777" w:rsidR="00263A64" w:rsidRDefault="00263A64" w:rsidP="00C23C97">
      <w:pPr>
        <w:spacing w:after="0" w:line="240" w:lineRule="auto"/>
      </w:pPr>
      <w:r>
        <w:separator/>
      </w:r>
    </w:p>
  </w:endnote>
  <w:endnote w:type="continuationSeparator" w:id="0">
    <w:p w14:paraId="4E1468CE" w14:textId="77777777" w:rsidR="00263A64" w:rsidRDefault="00263A64" w:rsidP="00C23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Academy-Regular">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52D" w14:textId="77777777" w:rsidR="00A77F4D" w:rsidRDefault="00A77F4D" w:rsidP="00A77F4D">
    <w:pPr>
      <w:pStyle w:val="NoSpacing"/>
    </w:pPr>
  </w:p>
  <w:p w14:paraId="4B173136" w14:textId="77777777" w:rsidR="004A4538" w:rsidRPr="00A77F4D" w:rsidRDefault="00335AD0" w:rsidP="00A77F4D">
    <w:pPr>
      <w:pStyle w:val="NoSpacing"/>
      <w:jc w:val="center"/>
      <w:rPr>
        <w:sz w:val="18"/>
        <w:szCs w:val="18"/>
      </w:rPr>
    </w:pPr>
    <w:r w:rsidRPr="00A77F4D">
      <w:rPr>
        <w:sz w:val="18"/>
        <w:szCs w:val="18"/>
      </w:rPr>
      <w:t xml:space="preserve">Page </w:t>
    </w:r>
    <w:r w:rsidRPr="00A77F4D">
      <w:rPr>
        <w:sz w:val="18"/>
        <w:szCs w:val="18"/>
      </w:rPr>
      <w:fldChar w:fldCharType="begin"/>
    </w:r>
    <w:r w:rsidRPr="00A77F4D">
      <w:rPr>
        <w:sz w:val="18"/>
        <w:szCs w:val="18"/>
      </w:rPr>
      <w:instrText xml:space="preserve"> PAGE  \* Arabic  \* MERGEFORMAT </w:instrText>
    </w:r>
    <w:r w:rsidRPr="00A77F4D">
      <w:rPr>
        <w:sz w:val="18"/>
        <w:szCs w:val="18"/>
      </w:rPr>
      <w:fldChar w:fldCharType="separate"/>
    </w:r>
    <w:r w:rsidRPr="00A77F4D">
      <w:rPr>
        <w:noProof/>
        <w:sz w:val="18"/>
        <w:szCs w:val="18"/>
      </w:rPr>
      <w:t>2</w:t>
    </w:r>
    <w:r w:rsidRPr="00A77F4D">
      <w:rPr>
        <w:sz w:val="18"/>
        <w:szCs w:val="18"/>
      </w:rPr>
      <w:fldChar w:fldCharType="end"/>
    </w:r>
    <w:r w:rsidRPr="00A77F4D">
      <w:rPr>
        <w:sz w:val="18"/>
        <w:szCs w:val="18"/>
      </w:rPr>
      <w:t xml:space="preserve"> of </w:t>
    </w:r>
    <w:r w:rsidRPr="00A77F4D">
      <w:rPr>
        <w:sz w:val="18"/>
        <w:szCs w:val="18"/>
      </w:rPr>
      <w:fldChar w:fldCharType="begin"/>
    </w:r>
    <w:r w:rsidRPr="00A77F4D">
      <w:rPr>
        <w:sz w:val="18"/>
        <w:szCs w:val="18"/>
      </w:rPr>
      <w:instrText xml:space="preserve"> NUMPAGES  \* Arabic  \* MERGEFORMAT </w:instrText>
    </w:r>
    <w:r w:rsidRPr="00A77F4D">
      <w:rPr>
        <w:sz w:val="18"/>
        <w:szCs w:val="18"/>
      </w:rPr>
      <w:fldChar w:fldCharType="separate"/>
    </w:r>
    <w:r w:rsidRPr="00A77F4D">
      <w:rPr>
        <w:noProof/>
        <w:sz w:val="18"/>
        <w:szCs w:val="18"/>
      </w:rPr>
      <w:t>2</w:t>
    </w:r>
    <w:r w:rsidRPr="00A77F4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24CEF" w14:textId="77777777" w:rsidR="00263A64" w:rsidRDefault="00263A64" w:rsidP="00C23C97">
      <w:pPr>
        <w:spacing w:after="0" w:line="240" w:lineRule="auto"/>
      </w:pPr>
      <w:r>
        <w:separator/>
      </w:r>
    </w:p>
  </w:footnote>
  <w:footnote w:type="continuationSeparator" w:id="0">
    <w:p w14:paraId="1EFDA6DE" w14:textId="77777777" w:rsidR="00263A64" w:rsidRDefault="00263A64" w:rsidP="00C23C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F10A" w14:textId="77777777" w:rsidR="001E552A" w:rsidRDefault="002105F4" w:rsidP="00A47D13">
    <w:pPr>
      <w:pStyle w:val="Heading1"/>
      <w:jc w:val="right"/>
      <w:rPr>
        <w:lang w:val="en-AU"/>
      </w:rPr>
    </w:pPr>
    <w:r>
      <w:rPr>
        <w:noProof/>
        <w:lang w:val="en-AU"/>
      </w:rPr>
      <w:drawing>
        <wp:anchor distT="0" distB="0" distL="114300" distR="114300" simplePos="0" relativeHeight="251648000" behindDoc="0" locked="0" layoutInCell="1" allowOverlap="1" wp14:anchorId="3762E2D2" wp14:editId="1657EB42">
          <wp:simplePos x="0" y="0"/>
          <wp:positionH relativeFrom="margin">
            <wp:posOffset>4309110</wp:posOffset>
          </wp:positionH>
          <wp:positionV relativeFrom="paragraph">
            <wp:posOffset>31115</wp:posOffset>
          </wp:positionV>
          <wp:extent cx="1780221" cy="540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NIntl_logo_C_300px.jpg"/>
                  <pic:cNvPicPr/>
                </pic:nvPicPr>
                <pic:blipFill>
                  <a:blip r:embed="rId1">
                    <a:extLst>
                      <a:ext uri="{28A0092B-C50C-407E-A947-70E740481C1C}">
                        <a14:useLocalDpi xmlns:a14="http://schemas.microsoft.com/office/drawing/2010/main" val="0"/>
                      </a:ext>
                    </a:extLst>
                  </a:blip>
                  <a:stretch>
                    <a:fillRect/>
                  </a:stretch>
                </pic:blipFill>
                <pic:spPr>
                  <a:xfrm>
                    <a:off x="0" y="0"/>
                    <a:ext cx="1780221" cy="540000"/>
                  </a:xfrm>
                  <a:prstGeom prst="rect">
                    <a:avLst/>
                  </a:prstGeom>
                </pic:spPr>
              </pic:pic>
            </a:graphicData>
          </a:graphic>
          <wp14:sizeRelH relativeFrom="margin">
            <wp14:pctWidth>0</wp14:pctWidth>
          </wp14:sizeRelH>
          <wp14:sizeRelV relativeFrom="margin">
            <wp14:pctHeight>0</wp14:pctHeight>
          </wp14:sizeRelV>
        </wp:anchor>
      </w:drawing>
    </w:r>
  </w:p>
  <w:p w14:paraId="0CF50B31" w14:textId="77777777" w:rsidR="00A47D13" w:rsidRPr="00A47D13" w:rsidRDefault="00A47D13" w:rsidP="00A47D13">
    <w:pPr>
      <w:rPr>
        <w:lang w:val="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5D86E52"/>
    <w:multiLevelType w:val="hybridMultilevel"/>
    <w:tmpl w:val="2D3A57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E325945"/>
    <w:multiLevelType w:val="hybridMultilevel"/>
    <w:tmpl w:val="A59011D6"/>
    <w:lvl w:ilvl="0" w:tplc="4716ABDC">
      <w:start w:val="2"/>
      <w:numFmt w:val="bullet"/>
      <w:lvlText w:val="-"/>
      <w:lvlJc w:val="left"/>
      <w:pPr>
        <w:ind w:left="413" w:hanging="360"/>
      </w:pPr>
      <w:rPr>
        <w:rFonts w:ascii="Arial" w:eastAsiaTheme="minorHAnsi" w:hAnsi="Arial" w:cs="Arial" w:hint="default"/>
      </w:rPr>
    </w:lvl>
    <w:lvl w:ilvl="1" w:tplc="0C090003" w:tentative="1">
      <w:start w:val="1"/>
      <w:numFmt w:val="bullet"/>
      <w:lvlText w:val="o"/>
      <w:lvlJc w:val="left"/>
      <w:pPr>
        <w:ind w:left="1133" w:hanging="360"/>
      </w:pPr>
      <w:rPr>
        <w:rFonts w:ascii="Courier New" w:hAnsi="Courier New" w:cs="Courier New" w:hint="default"/>
      </w:rPr>
    </w:lvl>
    <w:lvl w:ilvl="2" w:tplc="0C090005" w:tentative="1">
      <w:start w:val="1"/>
      <w:numFmt w:val="bullet"/>
      <w:lvlText w:val=""/>
      <w:lvlJc w:val="left"/>
      <w:pPr>
        <w:ind w:left="1853" w:hanging="360"/>
      </w:pPr>
      <w:rPr>
        <w:rFonts w:ascii="Wingdings" w:hAnsi="Wingdings" w:hint="default"/>
      </w:rPr>
    </w:lvl>
    <w:lvl w:ilvl="3" w:tplc="0C090001" w:tentative="1">
      <w:start w:val="1"/>
      <w:numFmt w:val="bullet"/>
      <w:lvlText w:val=""/>
      <w:lvlJc w:val="left"/>
      <w:pPr>
        <w:ind w:left="2573" w:hanging="360"/>
      </w:pPr>
      <w:rPr>
        <w:rFonts w:ascii="Symbol" w:hAnsi="Symbol" w:hint="default"/>
      </w:rPr>
    </w:lvl>
    <w:lvl w:ilvl="4" w:tplc="0C090003" w:tentative="1">
      <w:start w:val="1"/>
      <w:numFmt w:val="bullet"/>
      <w:lvlText w:val="o"/>
      <w:lvlJc w:val="left"/>
      <w:pPr>
        <w:ind w:left="3293" w:hanging="360"/>
      </w:pPr>
      <w:rPr>
        <w:rFonts w:ascii="Courier New" w:hAnsi="Courier New" w:cs="Courier New" w:hint="default"/>
      </w:rPr>
    </w:lvl>
    <w:lvl w:ilvl="5" w:tplc="0C090005" w:tentative="1">
      <w:start w:val="1"/>
      <w:numFmt w:val="bullet"/>
      <w:lvlText w:val=""/>
      <w:lvlJc w:val="left"/>
      <w:pPr>
        <w:ind w:left="4013" w:hanging="360"/>
      </w:pPr>
      <w:rPr>
        <w:rFonts w:ascii="Wingdings" w:hAnsi="Wingdings" w:hint="default"/>
      </w:rPr>
    </w:lvl>
    <w:lvl w:ilvl="6" w:tplc="0C090001" w:tentative="1">
      <w:start w:val="1"/>
      <w:numFmt w:val="bullet"/>
      <w:lvlText w:val=""/>
      <w:lvlJc w:val="left"/>
      <w:pPr>
        <w:ind w:left="4733" w:hanging="360"/>
      </w:pPr>
      <w:rPr>
        <w:rFonts w:ascii="Symbol" w:hAnsi="Symbol" w:hint="default"/>
      </w:rPr>
    </w:lvl>
    <w:lvl w:ilvl="7" w:tplc="0C090003" w:tentative="1">
      <w:start w:val="1"/>
      <w:numFmt w:val="bullet"/>
      <w:lvlText w:val="o"/>
      <w:lvlJc w:val="left"/>
      <w:pPr>
        <w:ind w:left="5453" w:hanging="360"/>
      </w:pPr>
      <w:rPr>
        <w:rFonts w:ascii="Courier New" w:hAnsi="Courier New" w:cs="Courier New" w:hint="default"/>
      </w:rPr>
    </w:lvl>
    <w:lvl w:ilvl="8" w:tplc="0C090005" w:tentative="1">
      <w:start w:val="1"/>
      <w:numFmt w:val="bullet"/>
      <w:lvlText w:val=""/>
      <w:lvlJc w:val="left"/>
      <w:pPr>
        <w:ind w:left="6173" w:hanging="360"/>
      </w:pPr>
      <w:rPr>
        <w:rFonts w:ascii="Wingdings" w:hAnsi="Wingdings" w:hint="default"/>
      </w:rPr>
    </w:lvl>
  </w:abstractNum>
  <w:abstractNum w:abstractNumId="15"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3D4E31"/>
    <w:multiLevelType w:val="hybridMultilevel"/>
    <w:tmpl w:val="E56A9D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510FD8"/>
    <w:multiLevelType w:val="hybridMultilevel"/>
    <w:tmpl w:val="128A944A"/>
    <w:lvl w:ilvl="0" w:tplc="6D804210">
      <w:numFmt w:val="bullet"/>
      <w:lvlText w:val=""/>
      <w:lvlJc w:val="left"/>
      <w:pPr>
        <w:ind w:left="720" w:hanging="360"/>
      </w:pPr>
      <w:rPr>
        <w:rFonts w:ascii="Symbol" w:hAnsi="Symbol" w:cs="TheAcademy-Regular" w:hint="default"/>
        <w:color w:val="80BB17"/>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2E063D"/>
    <w:multiLevelType w:val="hybridMultilevel"/>
    <w:tmpl w:val="578AE1CA"/>
    <w:lvl w:ilvl="0" w:tplc="6B80955A">
      <w:numFmt w:val="bullet"/>
      <w:lvlText w:val="•"/>
      <w:lvlJc w:val="left"/>
      <w:pPr>
        <w:ind w:left="720" w:hanging="360"/>
      </w:pPr>
      <w:rPr>
        <w:rFonts w:ascii="Aptos" w:eastAsiaTheme="minorHAnsi" w:hAnsi="Apto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A9772FE"/>
    <w:multiLevelType w:val="hybridMultilevel"/>
    <w:tmpl w:val="84AC29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B876EE1"/>
    <w:multiLevelType w:val="hybridMultilevel"/>
    <w:tmpl w:val="A6D84E68"/>
    <w:lvl w:ilvl="0" w:tplc="DE5281F8">
      <w:start w:val="2"/>
      <w:numFmt w:val="bullet"/>
      <w:lvlText w:val=""/>
      <w:lvlJc w:val="left"/>
      <w:pPr>
        <w:ind w:left="413" w:hanging="360"/>
      </w:pPr>
      <w:rPr>
        <w:rFonts w:ascii="Symbol" w:eastAsiaTheme="minorHAnsi" w:hAnsi="Symbol" w:cstheme="minorBidi" w:hint="default"/>
      </w:rPr>
    </w:lvl>
    <w:lvl w:ilvl="1" w:tplc="0C090003" w:tentative="1">
      <w:start w:val="1"/>
      <w:numFmt w:val="bullet"/>
      <w:lvlText w:val="o"/>
      <w:lvlJc w:val="left"/>
      <w:pPr>
        <w:ind w:left="1133" w:hanging="360"/>
      </w:pPr>
      <w:rPr>
        <w:rFonts w:ascii="Courier New" w:hAnsi="Courier New" w:cs="Courier New" w:hint="default"/>
      </w:rPr>
    </w:lvl>
    <w:lvl w:ilvl="2" w:tplc="0C090005" w:tentative="1">
      <w:start w:val="1"/>
      <w:numFmt w:val="bullet"/>
      <w:lvlText w:val=""/>
      <w:lvlJc w:val="left"/>
      <w:pPr>
        <w:ind w:left="1853" w:hanging="360"/>
      </w:pPr>
      <w:rPr>
        <w:rFonts w:ascii="Wingdings" w:hAnsi="Wingdings" w:hint="default"/>
      </w:rPr>
    </w:lvl>
    <w:lvl w:ilvl="3" w:tplc="0C090001" w:tentative="1">
      <w:start w:val="1"/>
      <w:numFmt w:val="bullet"/>
      <w:lvlText w:val=""/>
      <w:lvlJc w:val="left"/>
      <w:pPr>
        <w:ind w:left="2573" w:hanging="360"/>
      </w:pPr>
      <w:rPr>
        <w:rFonts w:ascii="Symbol" w:hAnsi="Symbol" w:hint="default"/>
      </w:rPr>
    </w:lvl>
    <w:lvl w:ilvl="4" w:tplc="0C090003" w:tentative="1">
      <w:start w:val="1"/>
      <w:numFmt w:val="bullet"/>
      <w:lvlText w:val="o"/>
      <w:lvlJc w:val="left"/>
      <w:pPr>
        <w:ind w:left="3293" w:hanging="360"/>
      </w:pPr>
      <w:rPr>
        <w:rFonts w:ascii="Courier New" w:hAnsi="Courier New" w:cs="Courier New" w:hint="default"/>
      </w:rPr>
    </w:lvl>
    <w:lvl w:ilvl="5" w:tplc="0C090005" w:tentative="1">
      <w:start w:val="1"/>
      <w:numFmt w:val="bullet"/>
      <w:lvlText w:val=""/>
      <w:lvlJc w:val="left"/>
      <w:pPr>
        <w:ind w:left="4013" w:hanging="360"/>
      </w:pPr>
      <w:rPr>
        <w:rFonts w:ascii="Wingdings" w:hAnsi="Wingdings" w:hint="default"/>
      </w:rPr>
    </w:lvl>
    <w:lvl w:ilvl="6" w:tplc="0C090001" w:tentative="1">
      <w:start w:val="1"/>
      <w:numFmt w:val="bullet"/>
      <w:lvlText w:val=""/>
      <w:lvlJc w:val="left"/>
      <w:pPr>
        <w:ind w:left="4733" w:hanging="360"/>
      </w:pPr>
      <w:rPr>
        <w:rFonts w:ascii="Symbol" w:hAnsi="Symbol" w:hint="default"/>
      </w:rPr>
    </w:lvl>
    <w:lvl w:ilvl="7" w:tplc="0C090003" w:tentative="1">
      <w:start w:val="1"/>
      <w:numFmt w:val="bullet"/>
      <w:lvlText w:val="o"/>
      <w:lvlJc w:val="left"/>
      <w:pPr>
        <w:ind w:left="5453" w:hanging="360"/>
      </w:pPr>
      <w:rPr>
        <w:rFonts w:ascii="Courier New" w:hAnsi="Courier New" w:cs="Courier New" w:hint="default"/>
      </w:rPr>
    </w:lvl>
    <w:lvl w:ilvl="8" w:tplc="0C090005" w:tentative="1">
      <w:start w:val="1"/>
      <w:numFmt w:val="bullet"/>
      <w:lvlText w:val=""/>
      <w:lvlJc w:val="left"/>
      <w:pPr>
        <w:ind w:left="6173" w:hanging="360"/>
      </w:pPr>
      <w:rPr>
        <w:rFonts w:ascii="Wingdings" w:hAnsi="Wingdings" w:hint="default"/>
      </w:rPr>
    </w:lvl>
  </w:abstractNum>
  <w:abstractNum w:abstractNumId="24" w15:restartNumberingAfterBreak="0">
    <w:nsid w:val="3D9A7F66"/>
    <w:multiLevelType w:val="hybridMultilevel"/>
    <w:tmpl w:val="793683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499775ED"/>
    <w:multiLevelType w:val="hybridMultilevel"/>
    <w:tmpl w:val="9DBCC7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D9A5E15"/>
    <w:multiLevelType w:val="hybridMultilevel"/>
    <w:tmpl w:val="2D4C1E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48F3C55"/>
    <w:multiLevelType w:val="multilevel"/>
    <w:tmpl w:val="71FC6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EE40D26"/>
    <w:multiLevelType w:val="hybridMultilevel"/>
    <w:tmpl w:val="1BA4BB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16C39D3"/>
    <w:multiLevelType w:val="hybridMultilevel"/>
    <w:tmpl w:val="2AFA1A4C"/>
    <w:lvl w:ilvl="0" w:tplc="BB368348">
      <w:start w:val="1"/>
      <w:numFmt w:val="bullet"/>
      <w:pStyle w:val="NINBulletPoints"/>
      <w:lvlText w:val=""/>
      <w:lvlJc w:val="left"/>
      <w:pPr>
        <w:ind w:left="1440" w:hanging="360"/>
      </w:pPr>
      <w:rPr>
        <w:rFonts w:ascii="Symbol" w:hAnsi="Symbol" w:hint="default"/>
        <w:color w:val="0F6499" w:themeColor="accent1"/>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4"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A4E6160"/>
    <w:multiLevelType w:val="hybridMultilevel"/>
    <w:tmpl w:val="51F487CE"/>
    <w:lvl w:ilvl="0" w:tplc="57888156">
      <w:numFmt w:val="bullet"/>
      <w:pStyle w:val="BulletPoints"/>
      <w:lvlText w:val=""/>
      <w:lvlJc w:val="left"/>
      <w:pPr>
        <w:ind w:left="1080" w:hanging="360"/>
      </w:pPr>
      <w:rPr>
        <w:rFonts w:ascii="Symbol" w:hAnsi="Symbol" w:cs="TheAcademy-Regular" w:hint="default"/>
        <w:color w:val="80BB17"/>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6" w15:restartNumberingAfterBreak="0">
    <w:nsid w:val="7D4935BF"/>
    <w:multiLevelType w:val="hybridMultilevel"/>
    <w:tmpl w:val="55C0F9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0491893">
    <w:abstractNumId w:val="30"/>
  </w:num>
  <w:num w:numId="2" w16cid:durableId="534661472">
    <w:abstractNumId w:val="13"/>
  </w:num>
  <w:num w:numId="3" w16cid:durableId="662313659">
    <w:abstractNumId w:val="10"/>
  </w:num>
  <w:num w:numId="4" w16cid:durableId="282856217">
    <w:abstractNumId w:val="34"/>
  </w:num>
  <w:num w:numId="5" w16cid:durableId="2000033040">
    <w:abstractNumId w:val="15"/>
  </w:num>
  <w:num w:numId="6" w16cid:durableId="732587739">
    <w:abstractNumId w:val="22"/>
  </w:num>
  <w:num w:numId="7" w16cid:durableId="1177767303">
    <w:abstractNumId w:val="26"/>
  </w:num>
  <w:num w:numId="8" w16cid:durableId="1344478562">
    <w:abstractNumId w:val="9"/>
  </w:num>
  <w:num w:numId="9" w16cid:durableId="1762484299">
    <w:abstractNumId w:val="7"/>
  </w:num>
  <w:num w:numId="10" w16cid:durableId="18169800">
    <w:abstractNumId w:val="6"/>
  </w:num>
  <w:num w:numId="11" w16cid:durableId="1003362100">
    <w:abstractNumId w:val="5"/>
  </w:num>
  <w:num w:numId="12" w16cid:durableId="478881697">
    <w:abstractNumId w:val="4"/>
  </w:num>
  <w:num w:numId="13" w16cid:durableId="1279483239">
    <w:abstractNumId w:val="8"/>
  </w:num>
  <w:num w:numId="14" w16cid:durableId="1928880442">
    <w:abstractNumId w:val="3"/>
  </w:num>
  <w:num w:numId="15" w16cid:durableId="992758543">
    <w:abstractNumId w:val="2"/>
  </w:num>
  <w:num w:numId="16" w16cid:durableId="1799061447">
    <w:abstractNumId w:val="1"/>
  </w:num>
  <w:num w:numId="17" w16cid:durableId="944967229">
    <w:abstractNumId w:val="0"/>
  </w:num>
  <w:num w:numId="18" w16cid:durableId="1346446045">
    <w:abstractNumId w:val="17"/>
  </w:num>
  <w:num w:numId="19" w16cid:durableId="2019380065">
    <w:abstractNumId w:val="19"/>
  </w:num>
  <w:num w:numId="20" w16cid:durableId="1624921557">
    <w:abstractNumId w:val="31"/>
  </w:num>
  <w:num w:numId="21" w16cid:durableId="1888492084">
    <w:abstractNumId w:val="25"/>
  </w:num>
  <w:num w:numId="22" w16cid:durableId="2127920689">
    <w:abstractNumId w:val="12"/>
  </w:num>
  <w:num w:numId="23" w16cid:durableId="1572617411">
    <w:abstractNumId w:val="37"/>
  </w:num>
  <w:num w:numId="24" w16cid:durableId="189076661">
    <w:abstractNumId w:val="16"/>
  </w:num>
  <w:num w:numId="25" w16cid:durableId="733622621">
    <w:abstractNumId w:val="14"/>
  </w:num>
  <w:num w:numId="26" w16cid:durableId="1691642775">
    <w:abstractNumId w:val="23"/>
  </w:num>
  <w:num w:numId="27" w16cid:durableId="601575761">
    <w:abstractNumId w:val="35"/>
  </w:num>
  <w:num w:numId="28" w16cid:durableId="1776048287">
    <w:abstractNumId w:val="18"/>
  </w:num>
  <w:num w:numId="29" w16cid:durableId="32393219">
    <w:abstractNumId w:val="33"/>
  </w:num>
  <w:num w:numId="30" w16cid:durableId="536746817">
    <w:abstractNumId w:val="20"/>
  </w:num>
  <w:num w:numId="31" w16cid:durableId="752166063">
    <w:abstractNumId w:val="29"/>
  </w:num>
  <w:num w:numId="32" w16cid:durableId="1363825310">
    <w:abstractNumId w:val="24"/>
  </w:num>
  <w:num w:numId="33" w16cid:durableId="1874923308">
    <w:abstractNumId w:val="27"/>
  </w:num>
  <w:num w:numId="34" w16cid:durableId="944576669">
    <w:abstractNumId w:val="36"/>
  </w:num>
  <w:num w:numId="35" w16cid:durableId="1348678099">
    <w:abstractNumId w:val="21"/>
  </w:num>
  <w:num w:numId="36" w16cid:durableId="1129200760">
    <w:abstractNumId w:val="11"/>
  </w:num>
  <w:num w:numId="37" w16cid:durableId="1485928697">
    <w:abstractNumId w:val="28"/>
  </w:num>
  <w:num w:numId="38" w16cid:durableId="4568330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hideSpellingErrors/>
  <w:hideGrammaticalError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WyMDc3NTEwMjczt7BQ0lEKTi0uzszPAykwNKoFAPHUar4tAAAA"/>
  </w:docVars>
  <w:rsids>
    <w:rsidRoot w:val="00CC3310"/>
    <w:rsid w:val="000047D0"/>
    <w:rsid w:val="000316D8"/>
    <w:rsid w:val="000712FE"/>
    <w:rsid w:val="00085148"/>
    <w:rsid w:val="00123FD2"/>
    <w:rsid w:val="00156E9F"/>
    <w:rsid w:val="001E2E98"/>
    <w:rsid w:val="001E552A"/>
    <w:rsid w:val="002105F4"/>
    <w:rsid w:val="002536E2"/>
    <w:rsid w:val="00263A64"/>
    <w:rsid w:val="002B63AF"/>
    <w:rsid w:val="002D37C5"/>
    <w:rsid w:val="003045A5"/>
    <w:rsid w:val="00335AD0"/>
    <w:rsid w:val="00363A76"/>
    <w:rsid w:val="00395A04"/>
    <w:rsid w:val="003A3AA2"/>
    <w:rsid w:val="003A6D0E"/>
    <w:rsid w:val="003C0A31"/>
    <w:rsid w:val="003D41AF"/>
    <w:rsid w:val="00412CEE"/>
    <w:rsid w:val="00427301"/>
    <w:rsid w:val="00451C62"/>
    <w:rsid w:val="00452C10"/>
    <w:rsid w:val="00477FAF"/>
    <w:rsid w:val="00494840"/>
    <w:rsid w:val="004A4538"/>
    <w:rsid w:val="004B670C"/>
    <w:rsid w:val="004C1435"/>
    <w:rsid w:val="004D14AE"/>
    <w:rsid w:val="00546024"/>
    <w:rsid w:val="0057316C"/>
    <w:rsid w:val="005820E1"/>
    <w:rsid w:val="00610AB0"/>
    <w:rsid w:val="0062637D"/>
    <w:rsid w:val="006315AD"/>
    <w:rsid w:val="00645252"/>
    <w:rsid w:val="00695574"/>
    <w:rsid w:val="006C2B3E"/>
    <w:rsid w:val="006D3D74"/>
    <w:rsid w:val="00706CA5"/>
    <w:rsid w:val="00761FFD"/>
    <w:rsid w:val="00793720"/>
    <w:rsid w:val="007D130F"/>
    <w:rsid w:val="00824631"/>
    <w:rsid w:val="00834253"/>
    <w:rsid w:val="0083569A"/>
    <w:rsid w:val="00840185"/>
    <w:rsid w:val="008A2818"/>
    <w:rsid w:val="008A31E8"/>
    <w:rsid w:val="008A3F13"/>
    <w:rsid w:val="008E7F4C"/>
    <w:rsid w:val="00907FC5"/>
    <w:rsid w:val="00955828"/>
    <w:rsid w:val="00995EEA"/>
    <w:rsid w:val="00A47D13"/>
    <w:rsid w:val="00A61183"/>
    <w:rsid w:val="00A77F4D"/>
    <w:rsid w:val="00A9204E"/>
    <w:rsid w:val="00A93EB3"/>
    <w:rsid w:val="00AB45A1"/>
    <w:rsid w:val="00AE5210"/>
    <w:rsid w:val="00AE78CF"/>
    <w:rsid w:val="00AF26E3"/>
    <w:rsid w:val="00B07201"/>
    <w:rsid w:val="00B273ED"/>
    <w:rsid w:val="00B774A2"/>
    <w:rsid w:val="00BC0022"/>
    <w:rsid w:val="00C115D4"/>
    <w:rsid w:val="00C23C97"/>
    <w:rsid w:val="00C2432F"/>
    <w:rsid w:val="00CC3310"/>
    <w:rsid w:val="00CD460E"/>
    <w:rsid w:val="00D07D33"/>
    <w:rsid w:val="00D74DF5"/>
    <w:rsid w:val="00D7552B"/>
    <w:rsid w:val="00DC5C06"/>
    <w:rsid w:val="00DD0D51"/>
    <w:rsid w:val="00DE087E"/>
    <w:rsid w:val="00DE22EC"/>
    <w:rsid w:val="00DF76D1"/>
    <w:rsid w:val="00E27B07"/>
    <w:rsid w:val="00E565D1"/>
    <w:rsid w:val="00ED6286"/>
    <w:rsid w:val="00EF394C"/>
    <w:rsid w:val="00F33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311EC"/>
  <w15:chartTrackingRefBased/>
  <w15:docId w15:val="{125DEEA6-93EA-423E-9553-03B0325D9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301"/>
    <w:pPr>
      <w:spacing w:after="120" w:line="360" w:lineRule="auto"/>
    </w:pPr>
    <w:rPr>
      <w:color w:val="262626"/>
      <w:sz w:val="24"/>
    </w:rPr>
  </w:style>
  <w:style w:type="paragraph" w:styleId="Heading1">
    <w:name w:val="heading 1"/>
    <w:basedOn w:val="Normal"/>
    <w:next w:val="Normal"/>
    <w:link w:val="Heading1Char"/>
    <w:uiPriority w:val="9"/>
    <w:qFormat/>
    <w:rsid w:val="00A77F4D"/>
    <w:pPr>
      <w:keepNext/>
      <w:keepLines/>
      <w:spacing w:before="240" w:line="240" w:lineRule="auto"/>
      <w:outlineLvl w:val="0"/>
    </w:pPr>
    <w:rPr>
      <w:rFonts w:eastAsiaTheme="majorEastAsia" w:cstheme="majorBidi"/>
      <w:caps/>
      <w:sz w:val="32"/>
      <w:szCs w:val="32"/>
    </w:rPr>
  </w:style>
  <w:style w:type="paragraph" w:styleId="Heading2">
    <w:name w:val="heading 2"/>
    <w:basedOn w:val="Normal"/>
    <w:next w:val="Normal"/>
    <w:link w:val="Heading2Char"/>
    <w:uiPriority w:val="9"/>
    <w:unhideWhenUsed/>
    <w:qFormat/>
    <w:rsid w:val="00CC3310"/>
    <w:pPr>
      <w:keepNext/>
      <w:keepLines/>
      <w:spacing w:before="40" w:line="240" w:lineRule="auto"/>
      <w:outlineLvl w:val="1"/>
    </w:pPr>
    <w:rPr>
      <w:rFonts w:eastAsiaTheme="majorEastAsia" w:cstheme="majorBidi"/>
      <w:color w:val="0F6499" w:themeColor="accent1"/>
      <w:sz w:val="32"/>
      <w:szCs w:val="26"/>
    </w:rPr>
  </w:style>
  <w:style w:type="paragraph" w:styleId="Heading3">
    <w:name w:val="heading 3"/>
    <w:basedOn w:val="Normal"/>
    <w:next w:val="Normal"/>
    <w:link w:val="Heading3Char"/>
    <w:uiPriority w:val="9"/>
    <w:unhideWhenUsed/>
    <w:qFormat/>
    <w:rsid w:val="00A77F4D"/>
    <w:pPr>
      <w:keepNext/>
      <w:keepLines/>
      <w:spacing w:before="40" w:line="240" w:lineRule="auto"/>
      <w:outlineLvl w:val="2"/>
    </w:pPr>
    <w:rPr>
      <w:rFonts w:eastAsiaTheme="majorEastAsia" w:cstheme="majorBidi"/>
      <w:color w:val="BF56A0" w:themeColor="accent3"/>
      <w:szCs w:val="24"/>
    </w:rPr>
  </w:style>
  <w:style w:type="paragraph" w:styleId="Heading4">
    <w:name w:val="heading 4"/>
    <w:basedOn w:val="Normal"/>
    <w:next w:val="Normal"/>
    <w:link w:val="Heading4Char"/>
    <w:uiPriority w:val="9"/>
    <w:unhideWhenUsed/>
    <w:qFormat/>
    <w:rsid w:val="00DC5C06"/>
    <w:pPr>
      <w:keepNext/>
      <w:keepLines/>
      <w:spacing w:before="40" w:line="240" w:lineRule="auto"/>
      <w:outlineLvl w:val="3"/>
    </w:pPr>
    <w:rPr>
      <w:rFonts w:eastAsiaTheme="majorEastAsia" w:cstheme="majorBidi"/>
      <w:iCs/>
      <w:color w:val="675EA9" w:themeColor="accent2"/>
    </w:rPr>
  </w:style>
  <w:style w:type="paragraph" w:styleId="Heading5">
    <w:name w:val="heading 5"/>
    <w:basedOn w:val="Normal"/>
    <w:next w:val="Normal"/>
    <w:link w:val="Heading5Char"/>
    <w:uiPriority w:val="9"/>
    <w:unhideWhenUsed/>
    <w:rsid w:val="006D3D74"/>
    <w:pPr>
      <w:keepNext/>
      <w:keepLines/>
      <w:spacing w:before="40"/>
      <w:outlineLvl w:val="4"/>
    </w:pPr>
    <w:rPr>
      <w:rFonts w:asciiTheme="majorHAnsi" w:eastAsiaTheme="majorEastAsia" w:hAnsiTheme="majorHAnsi" w:cstheme="majorBidi"/>
      <w:color w:val="07314C" w:themeColor="accent1" w:themeShade="80"/>
    </w:rPr>
  </w:style>
  <w:style w:type="paragraph" w:styleId="Heading6">
    <w:name w:val="heading 6"/>
    <w:basedOn w:val="Normal"/>
    <w:next w:val="Normal"/>
    <w:link w:val="Heading6Char"/>
    <w:uiPriority w:val="9"/>
    <w:unhideWhenUsed/>
    <w:rsid w:val="006D3D74"/>
    <w:pPr>
      <w:keepNext/>
      <w:keepLines/>
      <w:spacing w:before="40"/>
      <w:outlineLvl w:val="5"/>
    </w:pPr>
    <w:rPr>
      <w:rFonts w:asciiTheme="majorHAnsi" w:eastAsiaTheme="majorEastAsia" w:hAnsiTheme="majorHAnsi" w:cstheme="majorBidi"/>
      <w:color w:val="07314C" w:themeColor="accent1" w:themeShade="7F"/>
    </w:rPr>
  </w:style>
  <w:style w:type="paragraph" w:styleId="Heading7">
    <w:name w:val="heading 7"/>
    <w:basedOn w:val="Normal"/>
    <w:next w:val="Normal"/>
    <w:link w:val="Heading7Char"/>
    <w:uiPriority w:val="9"/>
    <w:unhideWhenUsed/>
    <w:rsid w:val="006D3D74"/>
    <w:pPr>
      <w:keepNext/>
      <w:keepLines/>
      <w:spacing w:before="40"/>
      <w:outlineLvl w:val="6"/>
    </w:pPr>
    <w:rPr>
      <w:rFonts w:asciiTheme="majorHAnsi" w:eastAsiaTheme="majorEastAsia" w:hAnsiTheme="majorHAnsi" w:cstheme="majorBidi"/>
      <w:i/>
      <w:iCs/>
      <w:color w:val="07314C" w:themeColor="accent1" w:themeShade="7F"/>
    </w:rPr>
  </w:style>
  <w:style w:type="paragraph" w:styleId="Heading8">
    <w:name w:val="heading 8"/>
    <w:basedOn w:val="Normal"/>
    <w:next w:val="Normal"/>
    <w:link w:val="Heading8Char"/>
    <w:uiPriority w:val="9"/>
    <w:unhideWhenUsed/>
    <w:rsid w:val="006D3D74"/>
    <w:pPr>
      <w:keepNext/>
      <w:keepLines/>
      <w:spacing w:before="40"/>
      <w:outlineLvl w:val="7"/>
    </w:pPr>
    <w:rPr>
      <w:rFonts w:asciiTheme="majorHAnsi" w:eastAsiaTheme="majorEastAsia" w:hAnsiTheme="majorHAnsi" w:cstheme="majorBidi"/>
      <w:color w:val="474747" w:themeColor="text1" w:themeTint="D8"/>
      <w:szCs w:val="21"/>
    </w:rPr>
  </w:style>
  <w:style w:type="paragraph" w:styleId="Heading9">
    <w:name w:val="heading 9"/>
    <w:basedOn w:val="Normal"/>
    <w:next w:val="Normal"/>
    <w:link w:val="Heading9Char"/>
    <w:uiPriority w:val="9"/>
    <w:unhideWhenUsed/>
    <w:rsid w:val="006D3D74"/>
    <w:pPr>
      <w:keepNext/>
      <w:keepLines/>
      <w:spacing w:before="40"/>
      <w:outlineLvl w:val="8"/>
    </w:pPr>
    <w:rPr>
      <w:rFonts w:asciiTheme="majorHAnsi" w:eastAsiaTheme="majorEastAsia" w:hAnsiTheme="majorHAnsi" w:cstheme="majorBidi"/>
      <w:i/>
      <w:iCs/>
      <w:color w:val="474747" w:themeColor="text1" w:themeTint="D8"/>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F4D"/>
    <w:rPr>
      <w:rFonts w:eastAsiaTheme="majorEastAsia" w:cstheme="majorBidi"/>
      <w:caps/>
      <w:color w:val="262626"/>
      <w:sz w:val="32"/>
      <w:szCs w:val="32"/>
    </w:rPr>
  </w:style>
  <w:style w:type="character" w:customStyle="1" w:styleId="Heading2Char">
    <w:name w:val="Heading 2 Char"/>
    <w:basedOn w:val="DefaultParagraphFont"/>
    <w:link w:val="Heading2"/>
    <w:uiPriority w:val="9"/>
    <w:rsid w:val="00CC3310"/>
    <w:rPr>
      <w:rFonts w:eastAsiaTheme="majorEastAsia" w:cstheme="majorBidi"/>
      <w:color w:val="0F6499" w:themeColor="accent1"/>
      <w:sz w:val="32"/>
      <w:szCs w:val="26"/>
    </w:rPr>
  </w:style>
  <w:style w:type="character" w:customStyle="1" w:styleId="Heading3Char">
    <w:name w:val="Heading 3 Char"/>
    <w:basedOn w:val="DefaultParagraphFont"/>
    <w:link w:val="Heading3"/>
    <w:uiPriority w:val="9"/>
    <w:rsid w:val="00A77F4D"/>
    <w:rPr>
      <w:rFonts w:eastAsiaTheme="majorEastAsia" w:cstheme="majorBidi"/>
      <w:color w:val="BF56A0" w:themeColor="accent3"/>
      <w:sz w:val="24"/>
      <w:szCs w:val="24"/>
    </w:rPr>
  </w:style>
  <w:style w:type="character" w:customStyle="1" w:styleId="Heading4Char">
    <w:name w:val="Heading 4 Char"/>
    <w:basedOn w:val="DefaultParagraphFont"/>
    <w:link w:val="Heading4"/>
    <w:uiPriority w:val="9"/>
    <w:rsid w:val="00DC5C06"/>
    <w:rPr>
      <w:rFonts w:ascii="Calibri" w:eastAsiaTheme="majorEastAsia" w:hAnsi="Calibri" w:cstheme="majorBidi"/>
      <w:iCs/>
      <w:color w:val="675EA9" w:themeColor="accent2"/>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07314C"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07314C"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07314C"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47474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474747" w:themeColor="text1" w:themeTint="D8"/>
      <w:szCs w:val="21"/>
    </w:rPr>
  </w:style>
  <w:style w:type="paragraph" w:styleId="Title">
    <w:name w:val="Title"/>
    <w:basedOn w:val="Normal"/>
    <w:next w:val="Normal"/>
    <w:link w:val="TitleChar"/>
    <w:uiPriority w:val="10"/>
    <w:qFormat/>
    <w:rsid w:val="00B774A2"/>
    <w:pPr>
      <w:spacing w:line="240" w:lineRule="auto"/>
      <w:contextualSpacing/>
    </w:pPr>
    <w:rPr>
      <w:rFonts w:eastAsiaTheme="majorEastAsia" w:cstheme="majorBidi"/>
      <w:b/>
      <w:spacing w:val="-10"/>
      <w:kern w:val="28"/>
      <w:sz w:val="72"/>
      <w:szCs w:val="56"/>
    </w:rPr>
  </w:style>
  <w:style w:type="character" w:customStyle="1" w:styleId="TitleChar">
    <w:name w:val="Title Char"/>
    <w:basedOn w:val="DefaultParagraphFont"/>
    <w:link w:val="Title"/>
    <w:uiPriority w:val="10"/>
    <w:rsid w:val="00B774A2"/>
    <w:rPr>
      <w:rFonts w:ascii="Arial" w:eastAsiaTheme="majorEastAsia" w:hAnsi="Arial" w:cstheme="majorBidi"/>
      <w:b/>
      <w:color w:val="636466"/>
      <w:spacing w:val="-10"/>
      <w:kern w:val="28"/>
      <w:sz w:val="72"/>
      <w:szCs w:val="56"/>
    </w:rPr>
  </w:style>
  <w:style w:type="paragraph" w:styleId="Subtitle">
    <w:name w:val="Subtitle"/>
    <w:basedOn w:val="Normal"/>
    <w:next w:val="Normal"/>
    <w:link w:val="SubtitleChar"/>
    <w:uiPriority w:val="11"/>
    <w:qFormat/>
    <w:rsid w:val="00B774A2"/>
    <w:pPr>
      <w:numPr>
        <w:ilvl w:val="1"/>
      </w:numPr>
    </w:pPr>
    <w:rPr>
      <w:rFonts w:eastAsiaTheme="minorEastAsia"/>
      <w:color w:val="0F6499" w:themeColor="accent1"/>
      <w:spacing w:val="15"/>
      <w:sz w:val="40"/>
    </w:rPr>
  </w:style>
  <w:style w:type="character" w:customStyle="1" w:styleId="SubtitleChar">
    <w:name w:val="Subtitle Char"/>
    <w:basedOn w:val="DefaultParagraphFont"/>
    <w:link w:val="Subtitle"/>
    <w:uiPriority w:val="11"/>
    <w:rsid w:val="00B774A2"/>
    <w:rPr>
      <w:rFonts w:ascii="Arial" w:eastAsiaTheme="minorEastAsia" w:hAnsi="Arial"/>
      <w:color w:val="0F6499" w:themeColor="accent1"/>
      <w:spacing w:val="15"/>
      <w:sz w:val="40"/>
    </w:rPr>
  </w:style>
  <w:style w:type="character" w:styleId="SubtleEmphasis">
    <w:name w:val="Subtle Emphasis"/>
    <w:basedOn w:val="DefaultParagraphFont"/>
    <w:uiPriority w:val="19"/>
    <w:rPr>
      <w:i/>
      <w:iCs/>
      <w:color w:val="5C5C5C" w:themeColor="text1" w:themeTint="BF"/>
    </w:rPr>
  </w:style>
  <w:style w:type="character" w:styleId="Emphasis">
    <w:name w:val="Emphasis"/>
    <w:basedOn w:val="DefaultParagraphFont"/>
    <w:uiPriority w:val="20"/>
    <w:rPr>
      <w:i/>
      <w:iCs/>
    </w:rPr>
  </w:style>
  <w:style w:type="character" w:styleId="IntenseEmphasis">
    <w:name w:val="Intense Emphasis"/>
    <w:basedOn w:val="DefaultParagraphFont"/>
    <w:uiPriority w:val="21"/>
    <w:rsid w:val="00645252"/>
    <w:rPr>
      <w:i/>
      <w:iCs/>
      <w:color w:val="07314C" w:themeColor="accent1" w:themeShade="80"/>
    </w:rPr>
  </w:style>
  <w:style w:type="character" w:styleId="Strong">
    <w:name w:val="Strong"/>
    <w:basedOn w:val="DefaultParagraphFont"/>
    <w:uiPriority w:val="22"/>
    <w:rPr>
      <w:b/>
      <w:bCs/>
    </w:rPr>
  </w:style>
  <w:style w:type="paragraph" w:styleId="Quote">
    <w:name w:val="Quote"/>
    <w:basedOn w:val="Normal"/>
    <w:next w:val="Normal"/>
    <w:link w:val="QuoteChar"/>
    <w:uiPriority w:val="29"/>
    <w:qFormat/>
    <w:rsid w:val="003045A5"/>
    <w:pPr>
      <w:spacing w:before="120"/>
      <w:ind w:left="862" w:right="862"/>
      <w:jc w:val="center"/>
    </w:pPr>
    <w:rPr>
      <w:i/>
      <w:iCs/>
      <w:sz w:val="20"/>
    </w:rPr>
  </w:style>
  <w:style w:type="character" w:customStyle="1" w:styleId="QuoteChar">
    <w:name w:val="Quote Char"/>
    <w:basedOn w:val="DefaultParagraphFont"/>
    <w:link w:val="Quote"/>
    <w:uiPriority w:val="29"/>
    <w:rsid w:val="003045A5"/>
    <w:rPr>
      <w:rFonts w:ascii="Calibri" w:hAnsi="Calibri"/>
      <w:i/>
      <w:iCs/>
      <w:color w:val="636466"/>
      <w:sz w:val="20"/>
    </w:rPr>
  </w:style>
  <w:style w:type="paragraph" w:styleId="IntenseQuote">
    <w:name w:val="Intense Quote"/>
    <w:basedOn w:val="Normal"/>
    <w:next w:val="Normal"/>
    <w:link w:val="IntenseQuoteChar"/>
    <w:uiPriority w:val="30"/>
    <w:qFormat/>
    <w:rsid w:val="00840185"/>
    <w:pPr>
      <w:pBdr>
        <w:top w:val="single" w:sz="2" w:space="10" w:color="AEAAAA" w:themeColor="background2" w:themeShade="BF"/>
        <w:bottom w:val="single" w:sz="2" w:space="1" w:color="AEAAAA" w:themeColor="background2" w:themeShade="BF"/>
      </w:pBdr>
      <w:spacing w:before="360" w:after="360"/>
      <w:ind w:left="862" w:right="862"/>
      <w:jc w:val="center"/>
    </w:pPr>
    <w:rPr>
      <w:i/>
      <w:iCs/>
      <w:sz w:val="20"/>
    </w:rPr>
  </w:style>
  <w:style w:type="character" w:customStyle="1" w:styleId="IntenseQuoteChar">
    <w:name w:val="Intense Quote Char"/>
    <w:basedOn w:val="DefaultParagraphFont"/>
    <w:link w:val="IntenseQuote"/>
    <w:uiPriority w:val="30"/>
    <w:rsid w:val="00840185"/>
    <w:rPr>
      <w:rFonts w:ascii="Calibri" w:hAnsi="Calibri"/>
      <w:i/>
      <w:iCs/>
      <w:color w:val="636466"/>
      <w:sz w:val="20"/>
    </w:rPr>
  </w:style>
  <w:style w:type="character" w:styleId="SubtleReference">
    <w:name w:val="Subtle Reference"/>
    <w:basedOn w:val="DefaultParagraphFont"/>
    <w:uiPriority w:val="31"/>
    <w:rPr>
      <w:smallCaps/>
      <w:color w:val="727272" w:themeColor="text1" w:themeTint="A5"/>
    </w:rPr>
  </w:style>
  <w:style w:type="character" w:styleId="IntenseReference">
    <w:name w:val="Intense Reference"/>
    <w:basedOn w:val="DefaultParagraphFont"/>
    <w:uiPriority w:val="32"/>
    <w:rsid w:val="00645252"/>
    <w:rPr>
      <w:b/>
      <w:bCs/>
      <w:caps w:val="0"/>
      <w:smallCaps/>
      <w:color w:val="07314C" w:themeColor="accent1" w:themeShade="80"/>
      <w:spacing w:val="5"/>
    </w:rPr>
  </w:style>
  <w:style w:type="character" w:styleId="BookTitle">
    <w:name w:val="Book Title"/>
    <w:basedOn w:val="DefaultParagraphFont"/>
    <w:uiPriority w:val="33"/>
    <w:rPr>
      <w:b/>
      <w:bCs/>
      <w:i/>
      <w:iCs/>
      <w:spacing w:val="5"/>
    </w:rPr>
  </w:style>
  <w:style w:type="character" w:styleId="Hyperlink">
    <w:name w:val="Hyperlink"/>
    <w:basedOn w:val="DefaultParagraphFont"/>
    <w:uiPriority w:val="99"/>
    <w:unhideWhenUsed/>
    <w:rsid w:val="00645252"/>
    <w:rPr>
      <w:color w:val="07314C" w:themeColor="accent1" w:themeShade="80"/>
      <w:u w:val="single"/>
    </w:rPr>
  </w:style>
  <w:style w:type="character" w:styleId="FollowedHyperlink">
    <w:name w:val="FollowedHyperlink"/>
    <w:basedOn w:val="DefaultParagraphFont"/>
    <w:uiPriority w:val="99"/>
    <w:unhideWhenUsed/>
    <w:rPr>
      <w:color w:val="675EA9" w:themeColor="followedHyperlink"/>
      <w:u w:val="single"/>
    </w:rPr>
  </w:style>
  <w:style w:type="paragraph" w:styleId="Caption">
    <w:name w:val="caption"/>
    <w:basedOn w:val="Normal"/>
    <w:next w:val="Normal"/>
    <w:uiPriority w:val="35"/>
    <w:unhideWhenUsed/>
    <w:rsid w:val="00645252"/>
    <w:pPr>
      <w:spacing w:after="200"/>
    </w:pPr>
    <w:rPr>
      <w:i/>
      <w:iCs/>
      <w:color w:val="666666"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0F6499" w:themeColor="accent1" w:shadow="1" w:frame="1"/>
        <w:left w:val="single" w:sz="2" w:space="10" w:color="0F6499" w:themeColor="accent1" w:shadow="1" w:frame="1"/>
        <w:bottom w:val="single" w:sz="2" w:space="10" w:color="0F6499" w:themeColor="accent1" w:shadow="1" w:frame="1"/>
        <w:right w:val="single" w:sz="2" w:space="10" w:color="0F6499" w:themeColor="accent1" w:shadow="1" w:frame="1"/>
      </w:pBdr>
      <w:ind w:left="1152" w:right="1152"/>
    </w:pPr>
    <w:rPr>
      <w:rFonts w:eastAsiaTheme="minorEastAsia"/>
      <w:i/>
      <w:iCs/>
      <w:color w:val="07314C" w:themeColor="accent1" w:themeShade="80"/>
    </w:rPr>
  </w:style>
  <w:style w:type="paragraph" w:styleId="BodyText3">
    <w:name w:val="Body Text 3"/>
    <w:basedOn w:val="Normal"/>
    <w:link w:val="BodyText3Char"/>
    <w:uiPriority w:val="99"/>
    <w:semiHidden/>
    <w:unhideWhenUsed/>
    <w:rsid w:val="00645252"/>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ind w:left="1757"/>
    </w:pPr>
  </w:style>
  <w:style w:type="table" w:styleId="TableGrid">
    <w:name w:val="Table Grid"/>
    <w:basedOn w:val="TableNormal"/>
    <w:uiPriority w:val="39"/>
    <w:rsid w:val="00C23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23C9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unhideWhenUsed/>
    <w:qFormat/>
    <w:rsid w:val="00C23C97"/>
    <w:pPr>
      <w:ind w:left="720"/>
      <w:contextualSpacing/>
    </w:pPr>
  </w:style>
  <w:style w:type="paragraph" w:styleId="NoSpacing">
    <w:name w:val="No Spacing"/>
    <w:link w:val="NoSpacingChar"/>
    <w:uiPriority w:val="1"/>
    <w:qFormat/>
    <w:rsid w:val="000047D0"/>
    <w:rPr>
      <w:color w:val="262626"/>
    </w:rPr>
  </w:style>
  <w:style w:type="paragraph" w:customStyle="1" w:styleId="BulletPoints">
    <w:name w:val="Bullet Points"/>
    <w:basedOn w:val="NoSpacing"/>
    <w:link w:val="BulletPointsChar"/>
    <w:rsid w:val="003045A5"/>
    <w:pPr>
      <w:numPr>
        <w:numId w:val="27"/>
      </w:numPr>
    </w:pPr>
  </w:style>
  <w:style w:type="paragraph" w:customStyle="1" w:styleId="NINBulletPoints">
    <w:name w:val="NIN Bullet Points"/>
    <w:basedOn w:val="BulletPoints"/>
    <w:link w:val="NINBulletPointsChar"/>
    <w:qFormat/>
    <w:rsid w:val="00335AD0"/>
    <w:pPr>
      <w:numPr>
        <w:numId w:val="29"/>
      </w:numPr>
      <w:spacing w:line="264" w:lineRule="auto"/>
      <w:ind w:left="1434" w:hanging="357"/>
    </w:pPr>
    <w:rPr>
      <w:sz w:val="21"/>
    </w:rPr>
  </w:style>
  <w:style w:type="character" w:customStyle="1" w:styleId="NoSpacingChar">
    <w:name w:val="No Spacing Char"/>
    <w:basedOn w:val="DefaultParagraphFont"/>
    <w:link w:val="NoSpacing"/>
    <w:uiPriority w:val="1"/>
    <w:rsid w:val="000047D0"/>
    <w:rPr>
      <w:color w:val="262626"/>
    </w:rPr>
  </w:style>
  <w:style w:type="character" w:customStyle="1" w:styleId="BulletPointsChar">
    <w:name w:val="Bullet Points Char"/>
    <w:basedOn w:val="NoSpacingChar"/>
    <w:link w:val="BulletPoints"/>
    <w:rsid w:val="003045A5"/>
    <w:rPr>
      <w:rFonts w:ascii="Calibri" w:hAnsi="Calibri"/>
      <w:color w:val="636466"/>
    </w:rPr>
  </w:style>
  <w:style w:type="character" w:customStyle="1" w:styleId="NINBulletPointsChar">
    <w:name w:val="NIN Bullet Points Char"/>
    <w:basedOn w:val="BulletPointsChar"/>
    <w:link w:val="NINBulletPoints"/>
    <w:rsid w:val="00335AD0"/>
    <w:rPr>
      <w:rFonts w:ascii="Calibri" w:hAnsi="Calibri"/>
      <w:color w:val="262626"/>
      <w:sz w:val="21"/>
    </w:rPr>
  </w:style>
  <w:style w:type="paragraph" w:styleId="TOCHeading">
    <w:name w:val="TOC Heading"/>
    <w:basedOn w:val="Heading1"/>
    <w:next w:val="Normal"/>
    <w:uiPriority w:val="39"/>
    <w:unhideWhenUsed/>
    <w:qFormat/>
    <w:rsid w:val="00451C62"/>
    <w:pPr>
      <w:spacing w:after="0" w:line="259" w:lineRule="auto"/>
      <w:outlineLvl w:val="9"/>
    </w:pPr>
    <w:rPr>
      <w:rFonts w:asciiTheme="majorHAnsi" w:hAnsiTheme="majorHAnsi"/>
      <w:caps w:val="0"/>
      <w:color w:val="0B4A72" w:themeColor="accent1" w:themeShade="BF"/>
    </w:rPr>
  </w:style>
  <w:style w:type="paragraph" w:styleId="TOC1">
    <w:name w:val="toc 1"/>
    <w:basedOn w:val="Normal"/>
    <w:next w:val="Normal"/>
    <w:autoRedefine/>
    <w:uiPriority w:val="39"/>
    <w:unhideWhenUsed/>
    <w:rsid w:val="00335AD0"/>
    <w:pPr>
      <w:tabs>
        <w:tab w:val="right" w:leader="dot" w:pos="9628"/>
      </w:tabs>
      <w:spacing w:after="100"/>
    </w:pPr>
  </w:style>
  <w:style w:type="paragraph" w:styleId="TOC2">
    <w:name w:val="toc 2"/>
    <w:basedOn w:val="Normal"/>
    <w:next w:val="Normal"/>
    <w:autoRedefine/>
    <w:uiPriority w:val="39"/>
    <w:unhideWhenUsed/>
    <w:rsid w:val="00DF76D1"/>
    <w:pPr>
      <w:tabs>
        <w:tab w:val="right" w:leader="dot" w:pos="9628"/>
      </w:tabs>
      <w:spacing w:after="100"/>
      <w:ind w:left="220"/>
    </w:pPr>
    <w:rPr>
      <w:rFonts w:cstheme="minorHAnsi"/>
      <w:noProof/>
      <w:sz w:val="28"/>
      <w:szCs w:val="24"/>
    </w:rPr>
  </w:style>
  <w:style w:type="paragraph" w:styleId="TOC3">
    <w:name w:val="toc 3"/>
    <w:basedOn w:val="Normal"/>
    <w:next w:val="Normal"/>
    <w:autoRedefine/>
    <w:uiPriority w:val="39"/>
    <w:unhideWhenUsed/>
    <w:rsid w:val="00451C62"/>
    <w:pPr>
      <w:spacing w:after="100"/>
      <w:ind w:left="440"/>
    </w:pPr>
  </w:style>
  <w:style w:type="paragraph" w:styleId="TOC4">
    <w:name w:val="toc 4"/>
    <w:basedOn w:val="Normal"/>
    <w:next w:val="Normal"/>
    <w:autoRedefine/>
    <w:uiPriority w:val="39"/>
    <w:unhideWhenUsed/>
    <w:rsid w:val="00335AD0"/>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arn-fsm.factsmgt.com/demo/cmmba05x50gpr22c4nzl183ud?utm_source=link"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s://learn-fsm.factsmgt.com/demo/cmmb1nga0018bxp0jv7fvspf6?utm_source=lin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learn-fsm.factsmgt.com/demo/cmmba05x50gpr22c4nzl183ud?utm_source=link"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arn-fsm.factsmgt.com/demo/cmmb1nga0018bxp0jv7fvspf6?utm_source=lin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anthaMiddleton\Nelnet%20International\Marketing%20-%20Brand%20Assets\FACTSAUNZ\Templates\FSM_TPL_Report_Proposal_A4.dotm" TargetMode="External"/></Relationships>
</file>

<file path=word/theme/theme1.xml><?xml version="1.0" encoding="utf-8"?>
<a:theme xmlns:a="http://schemas.openxmlformats.org/drawingml/2006/main" name="Office Theme">
  <a:themeElements>
    <a:clrScheme name="FACTS AUNZ">
      <a:dk1>
        <a:srgbClr val="262626"/>
      </a:dk1>
      <a:lt1>
        <a:sysClr val="window" lastClr="FFFFFF"/>
      </a:lt1>
      <a:dk2>
        <a:srgbClr val="666666"/>
      </a:dk2>
      <a:lt2>
        <a:srgbClr val="E7E6E6"/>
      </a:lt2>
      <a:accent1>
        <a:srgbClr val="0F6499"/>
      </a:accent1>
      <a:accent2>
        <a:srgbClr val="675EA9"/>
      </a:accent2>
      <a:accent3>
        <a:srgbClr val="BF56A0"/>
      </a:accent3>
      <a:accent4>
        <a:srgbClr val="7AB943"/>
      </a:accent4>
      <a:accent5>
        <a:srgbClr val="4DC2C4"/>
      </a:accent5>
      <a:accent6>
        <a:srgbClr val="F29827"/>
      </a:accent6>
      <a:hlink>
        <a:srgbClr val="2B87C8"/>
      </a:hlink>
      <a:folHlink>
        <a:srgbClr val="675EA9"/>
      </a:folHlink>
    </a:clrScheme>
    <a:fontScheme name="Xetta">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2d344d-d178-40c8-a1d3-4b7c7ab9e123">
      <Terms xmlns="http://schemas.microsoft.com/office/infopath/2007/PartnerControls"/>
    </lcf76f155ced4ddcb4097134ff3c332f>
    <TaxCatchAll xmlns="10f292de-f805-4e00-a87c-c1a9c9a89b2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6E215C60EB544AA104348C545807E3" ma:contentTypeVersion="19" ma:contentTypeDescription="Create a new document." ma:contentTypeScope="" ma:versionID="0159e55dcbe30fbbb9b8c1a982ed72a1">
  <xsd:schema xmlns:xsd="http://www.w3.org/2001/XMLSchema" xmlns:xs="http://www.w3.org/2001/XMLSchema" xmlns:p="http://schemas.microsoft.com/office/2006/metadata/properties" xmlns:ns2="d42d344d-d178-40c8-a1d3-4b7c7ab9e123" xmlns:ns3="10f292de-f805-4e00-a87c-c1a9c9a89b25" targetNamespace="http://schemas.microsoft.com/office/2006/metadata/properties" ma:root="true" ma:fieldsID="045d4b364e2e82a43d4eed4767bcf8f2" ns2:_="" ns3:_="">
    <xsd:import namespace="d42d344d-d178-40c8-a1d3-4b7c7ab9e123"/>
    <xsd:import namespace="10f292de-f805-4e00-a87c-c1a9c9a89b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2d344d-d178-40c8-a1d3-4b7c7ab9e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fe1fd58-8876-40f1-ab32-e6d82f7e07a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f292de-f805-4e00-a87c-c1a9c9a89b2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aa0c09c-78c4-4da8-98de-c7ac66dfd543}" ma:internalName="TaxCatchAll" ma:showField="CatchAllData" ma:web="10f292de-f805-4e00-a87c-c1a9c9a89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84C8A-82FF-4257-9A63-8C3F77134997}">
  <ds:schemaRefs>
    <ds:schemaRef ds:uri="http://schemas.openxmlformats.org/officeDocument/2006/bibliography"/>
  </ds:schemaRefs>
</ds:datastoreItem>
</file>

<file path=customXml/itemProps2.xml><?xml version="1.0" encoding="utf-8"?>
<ds:datastoreItem xmlns:ds="http://schemas.openxmlformats.org/officeDocument/2006/customXml" ds:itemID="{3472D0D2-0B30-4A49-9EB9-3509129C123A}">
  <ds:schemaRefs>
    <ds:schemaRef ds:uri="http://schemas.microsoft.com/sharepoint/v3/contenttype/forms"/>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EC6219-DE04-4DF6-B3FB-A01552B305C2}"/>
</file>

<file path=docProps/app.xml><?xml version="1.0" encoding="utf-8"?>
<Properties xmlns="http://schemas.openxmlformats.org/officeDocument/2006/extended-properties" xmlns:vt="http://schemas.openxmlformats.org/officeDocument/2006/docPropsVTypes">
  <Template>FSM_TPL_Report_Proposal_A4</Template>
  <TotalTime>29</TotalTime>
  <Pages>7</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Middleton</dc:creator>
  <cp:keywords/>
  <dc:description/>
  <cp:lastModifiedBy>Samantha Middleton</cp:lastModifiedBy>
  <cp:revision>1</cp:revision>
  <cp:lastPrinted>2024-12-09T07:20:00Z</cp:lastPrinted>
  <dcterms:created xsi:type="dcterms:W3CDTF">2026-03-06T00:21:00Z</dcterms:created>
  <dcterms:modified xsi:type="dcterms:W3CDTF">2026-03-06T00:52:00Z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0x0101000D6E215C60EB544AA104348C545807E3</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y fmtid="{D5CDD505-2E9C-101B-9397-08002B2CF9AE}" pid="8" name="MediaServiceImageTags">
    <vt:lpwstr/>
  </property>
  <property fmtid="{D5CDD505-2E9C-101B-9397-08002B2CF9AE}" pid="9" name="GrammarlyDocumentId">
    <vt:lpwstr>4acc009c4ed9b59495c63bf247976a52853c2b5ed619376f8308fdb8435feb24</vt:lpwstr>
  </property>
</Properties>
</file>